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B10" w:rsidRPr="0048641C" w:rsidRDefault="00F744FF" w:rsidP="0048641C">
      <w:pPr>
        <w:spacing w:after="0"/>
        <w:ind w:firstLine="10632"/>
        <w:rPr>
          <w:rFonts w:ascii="Times New Roman" w:hAnsi="Times New Roman" w:cs="Times New Roman"/>
          <w:b/>
          <w:sz w:val="24"/>
          <w:szCs w:val="24"/>
        </w:rPr>
      </w:pPr>
      <w:r w:rsidRPr="0048641C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F85CB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4D6371">
        <w:rPr>
          <w:rFonts w:ascii="Times New Roman" w:hAnsi="Times New Roman" w:cs="Times New Roman"/>
          <w:b/>
          <w:sz w:val="24"/>
          <w:szCs w:val="24"/>
        </w:rPr>
        <w:t>2</w:t>
      </w:r>
    </w:p>
    <w:p w:rsidR="0048641C" w:rsidRDefault="0048641C" w:rsidP="0048641C">
      <w:pPr>
        <w:spacing w:after="0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городского округа</w:t>
      </w:r>
    </w:p>
    <w:p w:rsidR="0048641C" w:rsidRDefault="0048641C" w:rsidP="0048641C">
      <w:pPr>
        <w:spacing w:after="0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Стерлитамак Республики Башкортостан</w:t>
      </w:r>
    </w:p>
    <w:p w:rsidR="000E0C99" w:rsidRPr="000E0C99" w:rsidRDefault="000E0C99" w:rsidP="000E0C99">
      <w:pPr>
        <w:spacing w:after="0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0E0C99">
        <w:rPr>
          <w:rFonts w:ascii="Times New Roman" w:eastAsia="Times New Roman" w:hAnsi="Times New Roman" w:cs="Times New Roman"/>
          <w:sz w:val="24"/>
          <w:szCs w:val="24"/>
        </w:rPr>
        <w:t>от 20.02.2017г. № 4-7/6з</w:t>
      </w:r>
    </w:p>
    <w:p w:rsidR="00054A51" w:rsidRDefault="00054A51" w:rsidP="00054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06D64" w:rsidRDefault="00E06D64" w:rsidP="00054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A51" w:rsidRDefault="00054A51" w:rsidP="00054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A51">
        <w:rPr>
          <w:rFonts w:ascii="Times New Roman" w:hAnsi="Times New Roman" w:cs="Times New Roman"/>
          <w:b/>
          <w:sz w:val="24"/>
          <w:szCs w:val="24"/>
        </w:rPr>
        <w:t>План программных мероприятий</w:t>
      </w:r>
    </w:p>
    <w:p w:rsidR="00F744FF" w:rsidRDefault="00054A51" w:rsidP="0075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A51">
        <w:rPr>
          <w:rFonts w:ascii="Times New Roman" w:hAnsi="Times New Roman" w:cs="Times New Roman"/>
          <w:b/>
          <w:sz w:val="24"/>
          <w:szCs w:val="24"/>
        </w:rPr>
        <w:t xml:space="preserve">по городскому округу город Стерлитамак Республики Башкортостан </w:t>
      </w:r>
      <w:r w:rsidR="008B36EF">
        <w:rPr>
          <w:rFonts w:ascii="Times New Roman" w:hAnsi="Times New Roman" w:cs="Times New Roman"/>
          <w:b/>
          <w:sz w:val="24"/>
          <w:szCs w:val="24"/>
        </w:rPr>
        <w:t>за</w:t>
      </w:r>
      <w:r w:rsidRPr="00054A51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B36EF">
        <w:rPr>
          <w:rFonts w:ascii="Times New Roman" w:hAnsi="Times New Roman" w:cs="Times New Roman"/>
          <w:b/>
          <w:sz w:val="24"/>
          <w:szCs w:val="24"/>
        </w:rPr>
        <w:t>6</w:t>
      </w:r>
      <w:r w:rsidRPr="00054A5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5449F" w:rsidRPr="00054A51" w:rsidRDefault="0075449F" w:rsidP="0075449F">
      <w:pPr>
        <w:spacing w:after="0" w:line="240" w:lineRule="auto"/>
        <w:jc w:val="center"/>
        <w:rPr>
          <w:b/>
          <w:iCs/>
          <w:sz w:val="24"/>
          <w:szCs w:val="24"/>
          <w:u w:val="single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59"/>
        <w:gridCol w:w="7"/>
        <w:gridCol w:w="1636"/>
        <w:gridCol w:w="1134"/>
        <w:gridCol w:w="1225"/>
        <w:gridCol w:w="48"/>
        <w:gridCol w:w="863"/>
        <w:gridCol w:w="862"/>
        <w:gridCol w:w="854"/>
        <w:gridCol w:w="890"/>
        <w:gridCol w:w="853"/>
        <w:gridCol w:w="1555"/>
        <w:gridCol w:w="1132"/>
        <w:gridCol w:w="709"/>
        <w:gridCol w:w="567"/>
        <w:gridCol w:w="567"/>
        <w:gridCol w:w="567"/>
        <w:gridCol w:w="852"/>
        <w:gridCol w:w="1279"/>
      </w:tblGrid>
      <w:tr w:rsidR="00F744FF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 w:rsidR="00E06D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5449F" w:rsidTr="00E06D64">
        <w:trPr>
          <w:trHeight w:val="405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1826C5" w:rsidRDefault="00AA042C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Промышленный сектор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971168" w:rsidTr="00810D29">
        <w:trPr>
          <w:trHeight w:val="1089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76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Замена колонного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BF5B20" w:rsidP="007F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2014-</w:t>
            </w:r>
            <w:r w:rsidR="00971168"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 w:rsidR="007F71C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2B2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ОАО "Башкирская содовая компания"  (АО "БСК")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993,3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993,3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Поддержание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617,1 млн.руб.</w:t>
            </w:r>
          </w:p>
        </w:tc>
      </w:tr>
      <w:tr w:rsidR="00193DBE" w:rsidRPr="00971168" w:rsidTr="00810D29">
        <w:trPr>
          <w:trHeight w:val="106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766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Развитие </w:t>
            </w:r>
            <w:proofErr w:type="spellStart"/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рассолопромысла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BF5B20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2014-2017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120,8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120,8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Соблюдение правил безопасности, экологических требований</w:t>
            </w:r>
          </w:p>
          <w:p w:rsidR="00810D29" w:rsidRPr="00971168" w:rsidRDefault="00810D2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71168" w:rsidRP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75,9 млн.руб.</w:t>
            </w:r>
          </w:p>
        </w:tc>
      </w:tr>
      <w:tr w:rsidR="00193DBE" w:rsidRPr="00971168" w:rsidTr="00810D29">
        <w:trPr>
          <w:trHeight w:val="25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766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Default="003D3FBE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Добыча кондиционного рассола с исключением из эксплуатации бассейна слабого рассола</w:t>
            </w:r>
          </w:p>
          <w:p w:rsidR="00E06D64" w:rsidRDefault="00E06D6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06D64" w:rsidRPr="00971168" w:rsidRDefault="00E06D6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BF5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</w:t>
            </w:r>
            <w:r w:rsidR="00BF5B20">
              <w:rPr>
                <w:rFonts w:ascii="Times New Roman" w:eastAsia="Times New Roman" w:hAnsi="Times New Roman" w:cs="Times New Roman"/>
                <w:sz w:val="16"/>
                <w:szCs w:val="16"/>
              </w:rPr>
              <w:t>5-2019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76,4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76,4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Соблюдение правил безопасности, экологических требований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715F0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FBE" w:rsidRPr="00971168" w:rsidRDefault="003D3FBE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FBE" w:rsidRPr="00971168" w:rsidRDefault="003D3FBE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FBE" w:rsidRPr="00971168" w:rsidRDefault="003D3FBE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3D3F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FBE" w:rsidRPr="00971168" w:rsidRDefault="003D3FBE" w:rsidP="003D3FB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0,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4  млн.руб.</w:t>
            </w:r>
            <w:proofErr w:type="gramEnd"/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971168" w:rsidTr="00810D29">
        <w:trPr>
          <w:trHeight w:val="693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251C6D" w:rsidRDefault="00971168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1C6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251C6D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1C6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Применение современных систем транспортирования, перекачки и уплотнений (замена стальных трубопроводов </w:t>
            </w:r>
            <w:proofErr w:type="gramStart"/>
            <w:r w:rsidRPr="00251C6D">
              <w:rPr>
                <w:rFonts w:ascii="Times New Roman" w:eastAsia="Times New Roman" w:hAnsi="Times New Roman" w:cs="Times New Roman"/>
                <w:sz w:val="16"/>
                <w:szCs w:val="16"/>
              </w:rPr>
              <w:t>на  полиэтиленовые</w:t>
            </w:r>
            <w:proofErr w:type="gramEnd"/>
            <w:r w:rsidRPr="00251C6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:rsidR="00971168" w:rsidRPr="00251C6D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971168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68" w:rsidRPr="00971168" w:rsidRDefault="00251C6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1168" w:rsidRPr="00971168" w:rsidRDefault="00251C6D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1168" w:rsidRPr="00971168" w:rsidRDefault="00251C6D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1168" w:rsidRPr="00971168" w:rsidRDefault="00251C6D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1168" w:rsidRPr="00971168" w:rsidRDefault="00251C6D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1168" w:rsidRPr="00971168" w:rsidRDefault="00251C6D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251C6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реализации данного мероприятия в рамках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меро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-приятия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71168" w:rsidRPr="00971168" w:rsidRDefault="00251C6D" w:rsidP="00810D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Реконструк</w:t>
            </w:r>
            <w:r w:rsidR="00810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водообо</w:t>
            </w:r>
            <w:proofErr w:type="spellEnd"/>
            <w:r w:rsidR="00810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ротной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систе</w:t>
            </w:r>
            <w:proofErr w:type="spellEnd"/>
            <w:r w:rsidR="00810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мы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производ</w:t>
            </w:r>
            <w:proofErr w:type="gramEnd"/>
            <w:r w:rsidR="00810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«Сода»</w:t>
            </w:r>
          </w:p>
        </w:tc>
      </w:tr>
      <w:tr w:rsidR="00193DBE" w:rsidRPr="00971168" w:rsidTr="00810D29">
        <w:trPr>
          <w:trHeight w:val="99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E06D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Замена конвейерного транспорта на производстве кальцинированной соды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BF5B20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2015-2017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126,6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126,6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Поддержание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- 65,5 млн.руб.</w:t>
            </w:r>
          </w:p>
        </w:tc>
      </w:tr>
      <w:tr w:rsidR="00193DBE" w:rsidRPr="00971168" w:rsidTr="00810D29">
        <w:trPr>
          <w:trHeight w:val="874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Реконструкция водооборотной системы </w:t>
            </w:r>
            <w:r w:rsidR="00BF5B2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производства «Сода»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BF5B20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</w:t>
            </w:r>
            <w:r w:rsidR="00251B19"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E06D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Расширение, модернизация, замена инженерной инфраструктуры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2017г.план. </w:t>
            </w:r>
            <w:r w:rsidR="00BF5B20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F5B20">
              <w:rPr>
                <w:rFonts w:ascii="Times New Roman" w:hAnsi="Times New Roman" w:cs="Times New Roman"/>
                <w:sz w:val="16"/>
                <w:szCs w:val="16"/>
              </w:rPr>
              <w:t>53,0 млн.руб.</w:t>
            </w:r>
          </w:p>
        </w:tc>
      </w:tr>
      <w:tr w:rsidR="00193DBE" w:rsidRPr="00971168" w:rsidTr="00810D29">
        <w:trPr>
          <w:trHeight w:val="83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Реконструкция производства твердой каустической соды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  <w:r w:rsidR="00BF5B20">
              <w:rPr>
                <w:rFonts w:ascii="Times New Roman" w:eastAsia="Times New Roman" w:hAnsi="Times New Roman" w:cs="Times New Roman"/>
                <w:sz w:val="16"/>
                <w:szCs w:val="16"/>
              </w:rPr>
              <w:t>-2019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41,0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41,0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мощности производства до 65 </w:t>
            </w:r>
            <w:proofErr w:type="spellStart"/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тыс.тн</w:t>
            </w:r>
            <w:proofErr w:type="spellEnd"/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. в год</w:t>
            </w:r>
          </w:p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29,4 млн.руб.</w:t>
            </w:r>
          </w:p>
        </w:tc>
      </w:tr>
      <w:tr w:rsidR="00193DBE" w:rsidRPr="00971168" w:rsidTr="00810D29">
        <w:trPr>
          <w:trHeight w:val="68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E06D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и монтаж автоматической  линии  розлива белизны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  <w:r w:rsidR="00BF5B20">
              <w:rPr>
                <w:rFonts w:ascii="Times New Roman" w:eastAsia="Times New Roman" w:hAnsi="Times New Roman" w:cs="Times New Roman"/>
                <w:sz w:val="16"/>
                <w:szCs w:val="16"/>
              </w:rPr>
              <w:t>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АО "БСК"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34,0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1B19" w:rsidRPr="00971168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19" w:rsidRPr="00971168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40,7 млн.руб.</w:t>
            </w:r>
          </w:p>
        </w:tc>
      </w:tr>
      <w:tr w:rsidR="00193DBE" w:rsidRPr="00971168" w:rsidTr="00810D29">
        <w:trPr>
          <w:trHeight w:val="28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Производство авиационного бензина AVGAS100LL мощностью выпуска 8000 </w:t>
            </w:r>
            <w:proofErr w:type="spellStart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>тн.в</w:t>
            </w:r>
            <w:proofErr w:type="spellEnd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810D29" w:rsidRPr="00875F74" w:rsidRDefault="00810D2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  <w:r w:rsidR="00766816">
              <w:rPr>
                <w:rFonts w:ascii="Times New Roman" w:eastAsia="Times New Roman" w:hAnsi="Times New Roman" w:cs="Times New Roman"/>
                <w:sz w:val="16"/>
                <w:szCs w:val="16"/>
              </w:rPr>
              <w:t>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ОАО "Стерлитамак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ский</w:t>
            </w:r>
            <w:proofErr w:type="spell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нефтехимичес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кий</w:t>
            </w:r>
            <w:proofErr w:type="gram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завод"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596,0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596,0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Создание новых производственных мощностей, </w:t>
            </w:r>
            <w:proofErr w:type="spellStart"/>
            <w:proofErr w:type="gram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освое</w:t>
            </w:r>
            <w:r w:rsidR="00E06D64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новой 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продук</w:t>
            </w:r>
            <w:r w:rsidR="00E06D64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ции</w:t>
            </w:r>
            <w:proofErr w:type="spell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, расширение рынков сбыта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E5DE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971168" w:rsidRDefault="00FE5DE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971168" w:rsidRDefault="00FE5DE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971168" w:rsidRDefault="00FE5DE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971168" w:rsidRDefault="00FE5DE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971168" w:rsidRDefault="00FE5DE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E5DE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350,0 млн.руб.</w:t>
            </w:r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810D29">
        <w:trPr>
          <w:trHeight w:val="25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971168" w:rsidRDefault="00FE5DEC" w:rsidP="00766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875F74" w:rsidRDefault="00FE5DEC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Монтаж новой линии выделения светлых </w:t>
            </w:r>
            <w:proofErr w:type="spellStart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>полиизопреновых</w:t>
            </w:r>
            <w:proofErr w:type="spellEnd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каучуков в цехе И-5в мощностью 6 т/тонн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971168" w:rsidRDefault="00B370C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2011-</w:t>
            </w:r>
            <w:r w:rsidR="00FE5DEC"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FE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ОАО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Синтез-Каучук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F73444" w:rsidRDefault="00FE5DEC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AC04FB" w:rsidRDefault="00FE5DEC" w:rsidP="00251B19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proofErr w:type="gramStart"/>
            <w:r w:rsidRPr="00AC04FB">
              <w:rPr>
                <w:rFonts w:ascii="Times New Roman" w:hAnsi="Times New Roman" w:cs="Times New Roman"/>
                <w:bCs/>
                <w:sz w:val="16"/>
                <w:szCs w:val="16"/>
              </w:rPr>
              <w:t>Приостанов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AC04FB">
              <w:rPr>
                <w:rFonts w:ascii="Times New Roman" w:hAnsi="Times New Roman" w:cs="Times New Roman"/>
                <w:bCs/>
                <w:sz w:val="16"/>
                <w:szCs w:val="16"/>
              </w:rPr>
              <w:t>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AC04FB" w:rsidRDefault="00FE5DEC" w:rsidP="00FE5D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5DEC" w:rsidRPr="00AC04FB" w:rsidRDefault="00FE5DEC" w:rsidP="00FE5D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5DEC" w:rsidRPr="00AC04FB" w:rsidRDefault="00FE5DEC" w:rsidP="00FE5D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5DEC" w:rsidRPr="00AC04FB" w:rsidRDefault="00FE5DEC" w:rsidP="00FE5D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EC" w:rsidRPr="00AC04FB" w:rsidRDefault="00FE5DEC" w:rsidP="00FE5D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FE5DEC" w:rsidP="00FE5DEC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 связи с 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эко-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номической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ситуацией и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необходимос-тью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реализа-ции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более приоритетных проектов на повышение эффективности производства. Срок </w:t>
            </w:r>
          </w:p>
          <w:p w:rsidR="00FE5DEC" w:rsidRDefault="00077615" w:rsidP="00FE5DEC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реализации проекта не определен</w:t>
            </w:r>
          </w:p>
          <w:p w:rsidR="00F70401" w:rsidRPr="00AC04FB" w:rsidRDefault="00F70401" w:rsidP="00FE5DEC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93DBE" w:rsidRPr="0075449F" w:rsidTr="00810D29">
        <w:trPr>
          <w:trHeight w:val="25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766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71168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875F7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Новое строительство цементной мельницы и многосекционного силоса, включая бункер сырья и удлинение железной дороги</w:t>
            </w:r>
          </w:p>
          <w:p w:rsidR="00F73444" w:rsidRPr="00875F7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B3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</w:t>
            </w:r>
            <w:r w:rsidR="00B370C4">
              <w:rPr>
                <w:rFonts w:ascii="Times New Roman" w:eastAsia="Times New Roman" w:hAnsi="Times New Roman" w:cs="Times New Roman"/>
                <w:sz w:val="16"/>
                <w:szCs w:val="16"/>
              </w:rPr>
              <w:t>4-2019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Филиал ООО "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Хайдельберг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Цемент Рус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конкурентоспособности и качества цемента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3540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3540A" w:rsidRDefault="00B3540A" w:rsidP="00B3540A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3540A" w:rsidRDefault="00B3540A" w:rsidP="00AC04FB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На 2017г. план -3,0 млн.руб.</w:t>
            </w:r>
          </w:p>
        </w:tc>
      </w:tr>
      <w:tr w:rsidR="00193DBE" w:rsidRPr="0075449F" w:rsidTr="00810D29">
        <w:trPr>
          <w:trHeight w:val="25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766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875F7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сокращению </w:t>
            </w:r>
            <w:proofErr w:type="spellStart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>энергозатрат</w:t>
            </w:r>
            <w:proofErr w:type="spellEnd"/>
            <w:r w:rsidRPr="00875F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(газификация предприятия)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71168"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  <w:r w:rsidR="00B370C4">
              <w:rPr>
                <w:rFonts w:ascii="Times New Roman" w:eastAsia="Times New Roman" w:hAnsi="Times New Roman" w:cs="Times New Roman"/>
                <w:sz w:val="16"/>
                <w:szCs w:val="16"/>
              </w:rPr>
              <w:t>-2017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ООО "</w:t>
            </w:r>
            <w:proofErr w:type="gram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Железобетон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завод №1"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15,3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15,3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AC04FB" w:rsidRDefault="00AC04FB" w:rsidP="00AC04FB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proofErr w:type="gramStart"/>
            <w:r w:rsidRPr="00AC04FB">
              <w:rPr>
                <w:rFonts w:ascii="Times New Roman" w:hAnsi="Times New Roman" w:cs="Times New Roman"/>
                <w:bCs/>
                <w:sz w:val="16"/>
                <w:szCs w:val="16"/>
              </w:rPr>
              <w:t>Приостанов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  <w:r w:rsidRPr="00AC04FB">
              <w:rPr>
                <w:rFonts w:ascii="Times New Roman" w:hAnsi="Times New Roman" w:cs="Times New Roman"/>
                <w:bCs/>
                <w:sz w:val="16"/>
                <w:szCs w:val="16"/>
              </w:rPr>
              <w:t>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444" w:rsidRPr="00AC04FB" w:rsidRDefault="00AC04FB" w:rsidP="00AC04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444" w:rsidRPr="00AC04FB" w:rsidRDefault="00AC04FB" w:rsidP="00AC04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444" w:rsidRPr="00AC04FB" w:rsidRDefault="00AC04FB" w:rsidP="00AC04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3444" w:rsidRPr="00AC04FB" w:rsidRDefault="00AC04FB" w:rsidP="00AC04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444" w:rsidRPr="00AC04FB" w:rsidRDefault="00AC04FB" w:rsidP="00AC04FB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Default="00AC04FB" w:rsidP="00AC04FB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Отсутствие оборотных средств. На 201</w:t>
            </w:r>
            <w:r w:rsidR="00F42E80">
              <w:rPr>
                <w:rFonts w:ascii="Times New Roman" w:hAnsi="Times New Roman" w:cs="Times New Roman"/>
                <w:bCs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г. план – 15,3 млн.руб.</w:t>
            </w:r>
          </w:p>
          <w:p w:rsidR="00E06D64" w:rsidRPr="00AC04FB" w:rsidRDefault="00E06D64" w:rsidP="00AC04FB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93DBE" w:rsidRPr="0075449F" w:rsidTr="00810D29">
        <w:trPr>
          <w:trHeight w:val="25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971168" w:rsidRDefault="00F73444" w:rsidP="00766816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Default="00F73444" w:rsidP="005125E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творожно-сметанного цеха</w:t>
            </w:r>
          </w:p>
          <w:p w:rsidR="00E06D64" w:rsidRPr="007A6857" w:rsidRDefault="00E06D64" w:rsidP="005125E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721367" w:rsidP="00F7344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2013-</w:t>
            </w:r>
            <w:r w:rsidR="00F7344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F734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АО "</w:t>
            </w:r>
            <w:proofErr w:type="spellStart"/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Аллат</w:t>
            </w:r>
            <w:proofErr w:type="spellEnd"/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0441F1" w:rsidP="000441F1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441F1">
              <w:rPr>
                <w:rFonts w:ascii="Times New Roman" w:hAnsi="Times New Roman" w:cs="Times New Roman"/>
                <w:bCs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F73444" w:rsidP="000441F1">
            <w:pPr>
              <w:spacing w:after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669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приемно-аппаратного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721367" w:rsidP="007213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2013-</w:t>
            </w:r>
            <w:r w:rsidR="00F7344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АО "</w:t>
            </w:r>
            <w:proofErr w:type="spellStart"/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Аллат</w:t>
            </w:r>
            <w:proofErr w:type="spellEnd"/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F7344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7A6857" w:rsidRDefault="00F73444" w:rsidP="00F7344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6D64" w:rsidRPr="007A6857" w:rsidRDefault="00F73444" w:rsidP="00E06D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существующих мощностей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0441F1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0441F1" w:rsidRDefault="000441F1" w:rsidP="000441F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0441F1" w:rsidRDefault="000441F1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план-  50,0 млн.руб.</w:t>
            </w:r>
          </w:p>
        </w:tc>
      </w:tr>
      <w:tr w:rsidR="00193DBE" w:rsidRPr="007A6857" w:rsidTr="00810D29">
        <w:trPr>
          <w:trHeight w:val="864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F7344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главного коллектора на БОС ОАО "БСК" Ф1000мм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795F1C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2008-</w:t>
            </w:r>
            <w:r w:rsidR="001B561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B561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F73444" w:rsidRDefault="001B5614" w:rsidP="00F73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МУП "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Межрайком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мунводоканал</w:t>
            </w:r>
            <w:proofErr w:type="spell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1B5614" w:rsidRDefault="001B5614" w:rsidP="00E06D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отвода дополнительного объема стоков района перспективной застройки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40FA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94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F7344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 биологических очистных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795F1C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2011-</w:t>
            </w:r>
            <w:r w:rsidR="001B561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B561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Водоснаб-жающая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компания»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качества оказываемых услуг. Повышение надежности систем водоотведения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40FA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108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Модернизация лаборатории по контролю качества питьевой воды </w:t>
            </w:r>
            <w:proofErr w:type="spellStart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>водоисточников</w:t>
            </w:r>
            <w:proofErr w:type="spellEnd"/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сточной воды, с учетом проектных работ по вентиляции</w:t>
            </w:r>
          </w:p>
          <w:p w:rsidR="00810D29" w:rsidRPr="00F73444" w:rsidRDefault="00810D29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795F1C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2011-</w:t>
            </w:r>
            <w:r w:rsidR="001B561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B561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5125E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Водоснаб-жающая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компания»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1B561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качества оказываемых услуг. Модернизация оборудования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40FA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140FA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843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1B5614" w:rsidP="0076681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F7344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Полигон захоронения ТБО </w:t>
            </w:r>
            <w:r w:rsidR="00E241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7344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2-й очереди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922F21" w:rsidP="00922F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2015-</w:t>
            </w:r>
            <w:r w:rsidR="001B5614" w:rsidRPr="007A685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915D3D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городского округа </w:t>
            </w:r>
            <w:proofErr w:type="spell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г.Стерлитамак</w:t>
            </w:r>
            <w:proofErr w:type="spellEnd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рация</w:t>
            </w:r>
            <w:proofErr w:type="gram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),   </w:t>
            </w:r>
            <w:proofErr w:type="gramEnd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Отдел </w:t>
            </w:r>
            <w:proofErr w:type="spell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, транспорта и связи (</w:t>
            </w:r>
            <w:proofErr w:type="spellStart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ОПТиС</w:t>
            </w:r>
            <w:proofErr w:type="spellEnd"/>
            <w:r w:rsidRPr="00915D3D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1B5614" w:rsidRDefault="001B5614" w:rsidP="0051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1B5614" w:rsidRDefault="001B561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5614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экологической безопасности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614" w:rsidRPr="007A6857" w:rsidRDefault="00E2416E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E2416E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E2416E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E2416E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E2416E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5614" w:rsidRPr="007A6857" w:rsidRDefault="00E2416E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E2416E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Строительство будет</w:t>
            </w:r>
          </w:p>
          <w:p w:rsidR="00810D29" w:rsidRDefault="00E2416E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продолжено после получения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положитель</w:t>
            </w:r>
            <w:proofErr w:type="spellEnd"/>
            <w:r w:rsidR="00FB3D1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10D29" w:rsidRDefault="00810D29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2416E">
              <w:rPr>
                <w:rFonts w:ascii="Times New Roman" w:hAnsi="Times New Roman" w:cs="Times New Roman"/>
                <w:sz w:val="16"/>
                <w:szCs w:val="16"/>
              </w:rPr>
              <w:t xml:space="preserve">экологической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10D29" w:rsidRDefault="00E2416E" w:rsidP="000441F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экспертизы</w:t>
            </w:r>
            <w:r w:rsidR="00FB3D14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810D29" w:rsidRPr="007A6857" w:rsidRDefault="000441F1" w:rsidP="00810D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E2416E">
              <w:rPr>
                <w:rFonts w:ascii="Times New Roman" w:hAnsi="Times New Roman" w:cs="Times New Roman"/>
                <w:sz w:val="16"/>
                <w:szCs w:val="16"/>
              </w:rPr>
              <w:t>а 2017г.</w:t>
            </w:r>
            <w:r w:rsidR="00FB3D1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план </w:t>
            </w:r>
            <w:r w:rsidR="00FB3D14">
              <w:rPr>
                <w:rFonts w:ascii="Times New Roman" w:hAnsi="Times New Roman" w:cs="Times New Roman"/>
                <w:sz w:val="16"/>
                <w:szCs w:val="16"/>
              </w:rPr>
              <w:t>– 35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FB3D1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B3D14">
              <w:rPr>
                <w:rFonts w:ascii="Times New Roman" w:hAnsi="Times New Roman" w:cs="Times New Roman"/>
                <w:sz w:val="16"/>
                <w:szCs w:val="16"/>
              </w:rPr>
              <w:t>млн.руб</w:t>
            </w:r>
            <w:proofErr w:type="spellEnd"/>
          </w:p>
        </w:tc>
      </w:tr>
      <w:tr w:rsidR="00193DBE" w:rsidRPr="00F73444" w:rsidTr="00810D29">
        <w:trPr>
          <w:trHeight w:val="26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344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  <w:p w:rsidR="00810D29" w:rsidRPr="00F73444" w:rsidRDefault="00810D29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D0500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2576,3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2576,3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5B329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5B329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5B329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5B329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F73444" w:rsidRDefault="005B329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F7344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D076D6" w:rsidRPr="00D076D6" w:rsidTr="002E4FDC">
        <w:trPr>
          <w:trHeight w:val="560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D6" w:rsidRPr="00D076D6" w:rsidRDefault="00D076D6" w:rsidP="002E4FD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76D6">
              <w:rPr>
                <w:rFonts w:ascii="Times New Roman" w:hAnsi="Times New Roman" w:cs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</w:tr>
      <w:tr w:rsidR="00193DBE" w:rsidRPr="007A6857" w:rsidTr="00810D29">
        <w:trPr>
          <w:trHeight w:val="73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5125E2" w:rsidRDefault="00B7196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25E2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Переселение граждан из аварийного жилья (IV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773,9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485,2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качества проживания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7306F2" w:rsidP="00251B1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306F2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306F2" w:rsidRDefault="007306F2" w:rsidP="007306F2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306F2">
              <w:rPr>
                <w:rFonts w:ascii="Times New Roman" w:hAnsi="Times New Roman" w:cs="Times New Roman"/>
                <w:sz w:val="14"/>
                <w:szCs w:val="14"/>
              </w:rPr>
              <w:t>469,1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306F2" w:rsidRDefault="007306F2" w:rsidP="00585D5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306F2">
              <w:rPr>
                <w:rFonts w:ascii="Times New Roman" w:hAnsi="Times New Roman" w:cs="Times New Roman"/>
                <w:sz w:val="14"/>
                <w:szCs w:val="14"/>
              </w:rPr>
              <w:t>294,9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306F2" w:rsidRDefault="007306F2" w:rsidP="004B589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306F2">
              <w:rPr>
                <w:rFonts w:ascii="Times New Roman" w:hAnsi="Times New Roman" w:cs="Times New Roman"/>
                <w:sz w:val="14"/>
                <w:szCs w:val="14"/>
              </w:rPr>
              <w:t>137,</w:t>
            </w:r>
            <w:r w:rsidR="004B589D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306F2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54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5125E2" w:rsidRDefault="00B71964" w:rsidP="0051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25E2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проектов планировок незастроенных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Отдел архитектуры и </w:t>
            </w: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градострои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тельства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Сокращение сроков предоставления земельных участков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7306F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BC3B9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BC3B9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BC3B99" w:rsidP="00BC3B9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BC3B9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BC3B9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0F1C78" w:rsidRDefault="000067CF" w:rsidP="004724B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финанси-рования.</w:t>
            </w:r>
            <w:r w:rsidR="00BC3B99" w:rsidRPr="000F1C78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="00BC3B99" w:rsidRPr="000F1C78">
              <w:rPr>
                <w:rFonts w:ascii="Times New Roman" w:hAnsi="Times New Roman" w:cs="Times New Roman"/>
                <w:sz w:val="16"/>
                <w:szCs w:val="16"/>
              </w:rPr>
              <w:t xml:space="preserve"> 2017</w:t>
            </w:r>
            <w:r w:rsidR="004724B7">
              <w:rPr>
                <w:rFonts w:ascii="Times New Roman" w:hAnsi="Times New Roman" w:cs="Times New Roman"/>
                <w:sz w:val="16"/>
                <w:szCs w:val="16"/>
              </w:rPr>
              <w:t>-2018г.</w:t>
            </w:r>
            <w:r w:rsidR="00BC3B99" w:rsidRPr="000F1C78">
              <w:rPr>
                <w:rFonts w:ascii="Times New Roman" w:hAnsi="Times New Roman" w:cs="Times New Roman"/>
                <w:sz w:val="16"/>
                <w:szCs w:val="16"/>
              </w:rPr>
              <w:t xml:space="preserve">г. план </w:t>
            </w:r>
            <w:r w:rsidR="00957C8C" w:rsidRPr="000F1C78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BC3B99" w:rsidRPr="000F1C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57C8C" w:rsidRPr="000F1C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22C0">
              <w:rPr>
                <w:rFonts w:ascii="Times New Roman" w:hAnsi="Times New Roman" w:cs="Times New Roman"/>
                <w:sz w:val="16"/>
                <w:szCs w:val="16"/>
              </w:rPr>
              <w:t xml:space="preserve">6,0 </w:t>
            </w:r>
            <w:r w:rsidR="00957C8C" w:rsidRPr="000F1C78">
              <w:rPr>
                <w:rFonts w:ascii="Times New Roman" w:hAnsi="Times New Roman" w:cs="Times New Roman"/>
                <w:sz w:val="16"/>
                <w:szCs w:val="16"/>
              </w:rPr>
              <w:t>млн.руб.</w:t>
            </w:r>
          </w:p>
        </w:tc>
      </w:tr>
      <w:tr w:rsidR="00193DBE" w:rsidRPr="00D076D6" w:rsidTr="00810D29">
        <w:trPr>
          <w:trHeight w:val="417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D076D6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76D6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783,9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485,2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158,7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D076D6" w:rsidRDefault="004B589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4B589D" w:rsidRDefault="004B589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B589D">
              <w:rPr>
                <w:rFonts w:ascii="Times New Roman" w:hAnsi="Times New Roman" w:cs="Times New Roman"/>
                <w:b/>
                <w:sz w:val="14"/>
                <w:szCs w:val="14"/>
              </w:rPr>
              <w:t>469,1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4B589D" w:rsidRDefault="004B589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B589D">
              <w:rPr>
                <w:rFonts w:ascii="Times New Roman" w:hAnsi="Times New Roman" w:cs="Times New Roman"/>
                <w:b/>
                <w:sz w:val="14"/>
                <w:szCs w:val="14"/>
              </w:rPr>
              <w:t>298,5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4B589D" w:rsidRDefault="004B589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B589D">
              <w:rPr>
                <w:rFonts w:ascii="Times New Roman" w:hAnsi="Times New Roman" w:cs="Times New Roman"/>
                <w:b/>
                <w:sz w:val="14"/>
                <w:szCs w:val="14"/>
              </w:rPr>
              <w:t>137,8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D076D6" w:rsidRDefault="004B589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D076D6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71964" w:rsidRPr="007A6857" w:rsidTr="002E4FDC">
        <w:trPr>
          <w:trHeight w:val="541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64" w:rsidRPr="00B71964" w:rsidRDefault="00B71964" w:rsidP="002E4FD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</w:tr>
      <w:tr w:rsidR="00193DBE" w:rsidRPr="007A6857" w:rsidTr="00810D29">
        <w:trPr>
          <w:trHeight w:val="904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47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Размещение линейных объектов мкр.№8</w:t>
            </w:r>
            <w:r w:rsidR="004724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724B7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ндиви</w:t>
            </w:r>
            <w:proofErr w:type="spellEnd"/>
            <w:r w:rsidR="004724B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дуальной жилой застройки</w:t>
            </w:r>
            <w:r w:rsidR="004724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Западно</w:t>
            </w:r>
            <w:r w:rsidR="004724B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го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жилого района. Водоснабжение (ул.Школьная, ул.Энергетиков), канализация, дренаж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76,0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73,7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251B1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251B19" w:rsidP="005965E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 w:rsidR="005965E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154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251B19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12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Инженерные коммуникации к району массовой застройки 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мкр.№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4А Западного жилого района г.Стерлитамак 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186FC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E214C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64" w:rsidRDefault="00E214C6" w:rsidP="0027052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связи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тствием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необ</w:t>
            </w:r>
            <w:proofErr w:type="spellEnd"/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71964" w:rsidRPr="007A6857" w:rsidRDefault="00E214C6" w:rsidP="00E06D6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ходимости мероприятия, </w:t>
            </w:r>
            <w:r w:rsidR="0027052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обеспе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 xml:space="preserve"> 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№4А  инж</w:t>
            </w:r>
            <w:r w:rsidR="00810D29">
              <w:rPr>
                <w:rFonts w:ascii="Times New Roman" w:hAnsi="Times New Roman" w:cs="Times New Roman"/>
                <w:sz w:val="16"/>
                <w:szCs w:val="16"/>
              </w:rPr>
              <w:t>енерными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сетями</w:t>
            </w:r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684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Инженерная инфраструктура микрорайона №5 Западного района города Стерлитамака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  <w:r w:rsidR="00B61D6C">
              <w:rPr>
                <w:rFonts w:ascii="Times New Roman" w:hAnsi="Times New Roman" w:cs="Times New Roman"/>
                <w:sz w:val="16"/>
                <w:szCs w:val="16"/>
              </w:rPr>
              <w:t>-2018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13,5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13,5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A91FA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A91F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A91F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A91F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A91F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A91F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A91FAC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источни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План. на 2018г. при условии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нали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-чия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 w:rsidR="00B61D6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71964" w:rsidRPr="007A6857" w:rsidRDefault="00B61D6C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реализации переходит  на 2018г.</w:t>
            </w:r>
          </w:p>
        </w:tc>
      </w:tr>
      <w:tr w:rsidR="00193DBE" w:rsidRPr="007A6857" w:rsidTr="00810D29">
        <w:trPr>
          <w:trHeight w:val="83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Подстанции ПС 110/35/10 кВ "Спартак" (строительство)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87,8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микрорайона мощностью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62454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5F4D7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5F4D7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5F4D7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5F4D7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5F4D76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5F4D76" w:rsidP="0062454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Ввод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объекта </w:t>
            </w:r>
            <w:r w:rsidR="006245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 2017г.</w:t>
            </w:r>
            <w:r w:rsidR="00624543">
              <w:rPr>
                <w:rFonts w:ascii="Times New Roman" w:hAnsi="Times New Roman" w:cs="Times New Roman"/>
                <w:sz w:val="16"/>
                <w:szCs w:val="16"/>
              </w:rPr>
              <w:t xml:space="preserve"> План -13,7 млн.руб.</w:t>
            </w:r>
          </w:p>
        </w:tc>
      </w:tr>
      <w:tr w:rsidR="00193DBE" w:rsidRPr="007A6857" w:rsidTr="00810D29">
        <w:trPr>
          <w:trHeight w:val="841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фонтанов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B71964" w:rsidRDefault="00B71964" w:rsidP="00B719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7E17F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E17F0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E17F0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E17F0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Pr="007A6857" w:rsidRDefault="007E17F0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964" w:rsidRDefault="007E17F0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42,0</w:t>
            </w:r>
          </w:p>
          <w:p w:rsidR="007E17F0" w:rsidRPr="007A6857" w:rsidRDefault="007E17F0" w:rsidP="007E17F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964" w:rsidRPr="007A6857" w:rsidRDefault="00B71964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B71964" w:rsidTr="00810D29">
        <w:trPr>
          <w:trHeight w:val="46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B7196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1964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D0500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104286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104286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104286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97,7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104286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104286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101,3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71964" w:rsidRDefault="00A154EE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71964" w:rsidRDefault="00A154EE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71964" w:rsidRDefault="00A154EE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71964" w:rsidRDefault="00A154EE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3444" w:rsidRPr="00B71964" w:rsidRDefault="00A154EE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444" w:rsidRPr="00B71964" w:rsidRDefault="00F73444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E4FDC" w:rsidRPr="0075449F" w:rsidTr="00251B19">
        <w:trPr>
          <w:trHeight w:val="554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FDC" w:rsidRPr="0075449F" w:rsidRDefault="002E4FDC" w:rsidP="002E4FD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Управление муниципальной собственностью</w:t>
            </w:r>
          </w:p>
        </w:tc>
      </w:tr>
      <w:tr w:rsidR="00193DBE" w:rsidRPr="007A6857" w:rsidTr="00810D29">
        <w:trPr>
          <w:trHeight w:val="783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7A6857" w:rsidRDefault="00F05BA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1751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прогнозных планов(программ) приватизации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2016</w:t>
            </w:r>
            <w:r w:rsidR="00CE7B73">
              <w:rPr>
                <w:rFonts w:ascii="Times New Roman" w:eastAsia="Times New Roman" w:hAnsi="Times New Roman" w:cs="Times New Roman"/>
                <w:sz w:val="16"/>
                <w:szCs w:val="16"/>
              </w:rPr>
              <w:t>-2018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F17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КУС МЗИО РБ по </w:t>
            </w:r>
            <w:proofErr w:type="spellStart"/>
            <w:r w:rsidRPr="001F1751">
              <w:rPr>
                <w:rFonts w:ascii="Times New Roman" w:eastAsia="Times New Roman" w:hAnsi="Times New Roman" w:cs="Times New Roman"/>
                <w:sz w:val="16"/>
                <w:szCs w:val="16"/>
              </w:rPr>
              <w:t>г.</w:t>
            </w:r>
            <w:proofErr w:type="gramStart"/>
            <w:r w:rsidRPr="001F1751">
              <w:rPr>
                <w:rFonts w:ascii="Times New Roman" w:eastAsia="Times New Roman" w:hAnsi="Times New Roman" w:cs="Times New Roman"/>
                <w:sz w:val="16"/>
                <w:szCs w:val="16"/>
              </w:rPr>
              <w:t>Стерлита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1F1751">
              <w:rPr>
                <w:rFonts w:ascii="Times New Roman" w:eastAsia="Times New Roman" w:hAnsi="Times New Roman" w:cs="Times New Roman"/>
                <w:sz w:val="16"/>
                <w:szCs w:val="16"/>
              </w:rPr>
              <w:t>маку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BAC" w:rsidRPr="00F05BAC" w:rsidRDefault="00F05BA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Получение неналоговых доходов, отчуждение не профильного имущества, привлечение частных инвестиций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7A6857" w:rsidRDefault="00EF0E4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7A6857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7A6857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7A6857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E48" w:rsidRPr="007A6857" w:rsidRDefault="00EF0E48" w:rsidP="00EF0E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7A6857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7A6857" w:rsidRDefault="00EE3732" w:rsidP="00C84C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</w:t>
            </w:r>
            <w:r w:rsidR="00CE7B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г. план </w:t>
            </w:r>
            <w:r w:rsidR="00577A31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77A31">
              <w:rPr>
                <w:rFonts w:ascii="Times New Roman" w:hAnsi="Times New Roman" w:cs="Times New Roman"/>
                <w:sz w:val="16"/>
                <w:szCs w:val="16"/>
              </w:rPr>
              <w:t>0,5 млн.руб.</w:t>
            </w:r>
          </w:p>
        </w:tc>
      </w:tr>
      <w:tr w:rsidR="00193DBE" w:rsidRPr="001F1751" w:rsidTr="00810D29">
        <w:trPr>
          <w:trHeight w:val="447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F1751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D0500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BAC" w:rsidRPr="00F05BAC" w:rsidRDefault="00F05BA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BA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1F1751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1F1751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1F1751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1F1751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BAC" w:rsidRPr="001F1751" w:rsidRDefault="00EF0E48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AC" w:rsidRPr="001F1751" w:rsidRDefault="00F05BA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06D64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D64" w:rsidRPr="0075449F" w:rsidRDefault="00E06D64" w:rsidP="00E06D64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3C70" w:rsidRPr="00973C70" w:rsidTr="00193DBE">
        <w:trPr>
          <w:trHeight w:val="385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C70" w:rsidRPr="00973C70" w:rsidRDefault="00973C70" w:rsidP="00973C70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3C70">
              <w:rPr>
                <w:rFonts w:ascii="Times New Roman" w:hAnsi="Times New Roman" w:cs="Times New Roman"/>
                <w:b/>
                <w:sz w:val="16"/>
                <w:szCs w:val="16"/>
              </w:rPr>
              <w:t>Дорожное хозяйство</w:t>
            </w:r>
          </w:p>
        </w:tc>
      </w:tr>
      <w:tr w:rsidR="00193DBE" w:rsidRPr="007A6857" w:rsidTr="00810D29">
        <w:trPr>
          <w:trHeight w:val="89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E43BA0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Дорога по улице №3 от улицы №6 до улицы №1 в Западном жилом районе города Стерлитамака (II очередь) (строительство)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B71964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73,5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4D" w:rsidRPr="007A6857" w:rsidRDefault="0000764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76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E43BA0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Дорога по улице №2 от улицы Артема до улицы №3  (строительство)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B71964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29,8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Решение </w:t>
            </w:r>
            <w:proofErr w:type="spellStart"/>
            <w:proofErr w:type="gramStart"/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тной</w:t>
            </w:r>
            <w:proofErr w:type="spellEnd"/>
            <w:proofErr w:type="gramEnd"/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развязки и улучшение экологии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577A3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95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E43BA0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Дорога по улице №3 от кольца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Караная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Муратова с выездом на </w:t>
            </w:r>
            <w:proofErr w:type="gram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Раевский  тракт</w:t>
            </w:r>
            <w:proofErr w:type="gram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городском округе города Стерлитамак Республики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Башкор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тостан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 III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оче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редь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)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B71964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DA4820" w:rsidP="007378E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Выполнены работы по разработке ПСД</w:t>
            </w:r>
            <w:r w:rsidR="007378E7">
              <w:rPr>
                <w:rFonts w:ascii="Times New Roman" w:hAnsi="Times New Roman" w:cs="Times New Roman"/>
                <w:sz w:val="16"/>
                <w:szCs w:val="16"/>
              </w:rPr>
              <w:t xml:space="preserve"> (не </w:t>
            </w:r>
            <w:proofErr w:type="spellStart"/>
            <w:proofErr w:type="gramStart"/>
            <w:r w:rsidR="007378E7">
              <w:rPr>
                <w:rFonts w:ascii="Times New Roman" w:hAnsi="Times New Roman" w:cs="Times New Roman"/>
                <w:sz w:val="16"/>
                <w:szCs w:val="16"/>
              </w:rPr>
              <w:t>опла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378E7">
              <w:rPr>
                <w:rFonts w:ascii="Times New Roman" w:hAnsi="Times New Roman" w:cs="Times New Roman"/>
                <w:sz w:val="16"/>
                <w:szCs w:val="16"/>
              </w:rPr>
              <w:t>чено</w:t>
            </w:r>
            <w:proofErr w:type="spellEnd"/>
            <w:proofErr w:type="gramEnd"/>
            <w:r w:rsidR="007378E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отсутст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вует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эксперти</w:t>
            </w:r>
            <w:proofErr w:type="spellEnd"/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достовер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сметного расчета. На 2017г. план – 3,7 млн.руб.</w:t>
            </w:r>
          </w:p>
        </w:tc>
      </w:tr>
      <w:tr w:rsidR="00193DBE" w:rsidRPr="007A6857" w:rsidTr="00810D29">
        <w:trPr>
          <w:trHeight w:val="26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E43BA0" w:rsidRDefault="00DA4820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Бульвар по проспекту Октября от ул. Строителей до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ул.Магистраль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ная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</w:t>
            </w:r>
            <w:proofErr w:type="gram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B71964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00764D" w:rsidRDefault="00DA4820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820" w:rsidRPr="007A6857" w:rsidRDefault="00DA4820" w:rsidP="00715F0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DA4820" w:rsidP="007378E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Выполнены работы по разработке ПСД</w:t>
            </w:r>
            <w:r w:rsidR="007378E7">
              <w:rPr>
                <w:rFonts w:ascii="Times New Roman" w:hAnsi="Times New Roman" w:cs="Times New Roman"/>
                <w:sz w:val="16"/>
                <w:szCs w:val="16"/>
              </w:rPr>
              <w:t xml:space="preserve"> (не </w:t>
            </w:r>
            <w:proofErr w:type="spellStart"/>
            <w:proofErr w:type="gramStart"/>
            <w:r w:rsidR="007378E7">
              <w:rPr>
                <w:rFonts w:ascii="Times New Roman" w:hAnsi="Times New Roman" w:cs="Times New Roman"/>
                <w:sz w:val="16"/>
                <w:szCs w:val="16"/>
              </w:rPr>
              <w:t>опла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7378E7">
              <w:rPr>
                <w:rFonts w:ascii="Times New Roman" w:hAnsi="Times New Roman" w:cs="Times New Roman"/>
                <w:sz w:val="16"/>
                <w:szCs w:val="16"/>
              </w:rPr>
              <w:t>чено</w:t>
            </w:r>
            <w:proofErr w:type="spellEnd"/>
            <w:proofErr w:type="gramEnd"/>
            <w:r w:rsidR="007378E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отсутст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вует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эксперти</w:t>
            </w:r>
            <w:proofErr w:type="spellEnd"/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достовер</w:t>
            </w:r>
            <w:r w:rsidR="00E06D6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сметного расчета. </w:t>
            </w:r>
          </w:p>
          <w:p w:rsidR="00DA4820" w:rsidRPr="007A6857" w:rsidRDefault="00DA4820" w:rsidP="007378E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1,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99  млн.руб.</w:t>
            </w:r>
            <w:proofErr w:type="gramEnd"/>
          </w:p>
        </w:tc>
      </w:tr>
      <w:tr w:rsidR="00193DBE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50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Дорога по улице Ботаническая, Крымская, проспект Академика </w:t>
            </w:r>
            <w:proofErr w:type="gram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Короле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ва</w:t>
            </w:r>
            <w:proofErr w:type="spellEnd"/>
            <w:proofErr w:type="gram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от улицы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Сухано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ва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выездом на 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ули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цу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Гоголя в жилом районе "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Прибреж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" городского округа город Стер</w:t>
            </w:r>
            <w:r w:rsidR="00193DBE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>литамак</w:t>
            </w:r>
            <w:proofErr w:type="spellEnd"/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Республики Башкортостан</w:t>
            </w:r>
          </w:p>
          <w:p w:rsidR="0000764D" w:rsidRPr="00E43BA0" w:rsidRDefault="0000764D" w:rsidP="00810D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3BA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B71964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4,8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4,8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C64A29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51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408F3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40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Реконструкция перекрестка улиц </w:t>
            </w:r>
            <w:proofErr w:type="spellStart"/>
            <w:r w:rsidRPr="00740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Худайбердина</w:t>
            </w:r>
            <w:proofErr w:type="spellEnd"/>
            <w:r w:rsidRPr="00740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Элеваторной  с учетом организации кольцевого  движения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B71964" w:rsidRDefault="0000764D" w:rsidP="0074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ОПТиС</w:t>
            </w:r>
            <w:proofErr w:type="spellEnd"/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00764D" w:rsidRDefault="0000764D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64D">
              <w:rPr>
                <w:rFonts w:ascii="Times New Roman" w:eastAsia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E2416E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4D" w:rsidRPr="007A6857" w:rsidRDefault="0000764D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973C70" w:rsidTr="00810D29">
        <w:trPr>
          <w:trHeight w:val="477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DF33E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3C70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135,5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103,3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00764D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AF2596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8226D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8226D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8226D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8226D3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8F3" w:rsidRPr="00973C70" w:rsidRDefault="007408F3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F192F" w:rsidRPr="00BF192F" w:rsidTr="00BF192F">
        <w:trPr>
          <w:trHeight w:val="492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92F" w:rsidRPr="00BF192F" w:rsidRDefault="00BF192F" w:rsidP="00BF192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192F">
              <w:rPr>
                <w:rFonts w:ascii="Times New Roman" w:hAnsi="Times New Roman" w:cs="Times New Roman"/>
                <w:b/>
                <w:sz w:val="16"/>
                <w:szCs w:val="16"/>
              </w:rPr>
              <w:t>Образование</w:t>
            </w:r>
          </w:p>
        </w:tc>
      </w:tr>
      <w:tr w:rsidR="00193DBE" w:rsidRPr="007A6857" w:rsidTr="00810D29">
        <w:trPr>
          <w:trHeight w:val="758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BA7623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3834C2" w:rsidRDefault="00BA7623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Школа на 1000 учебных мест в микрорайоне 7Б района Западный в г.Стерлитамак, РБ (строительство)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026BD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2013-</w:t>
            </w:r>
            <w:r w:rsidR="00BA7623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71964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229,8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7,1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BA7623" w:rsidRDefault="00BA7623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7623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026BD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026BD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026BDB" w:rsidRDefault="00026BDB" w:rsidP="00413902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6BDB">
              <w:rPr>
                <w:rFonts w:ascii="Times New Roman" w:hAnsi="Times New Roman" w:cs="Times New Roman"/>
                <w:sz w:val="14"/>
                <w:szCs w:val="14"/>
              </w:rPr>
              <w:t>592,0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026BD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026BD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5953AA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623" w:rsidRPr="007A6857" w:rsidRDefault="00BA7623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41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9028E9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3834C2" w:rsidRDefault="009028E9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Школа на 1000 мест в микрорайоне 5  Западный городского округа город Стерлитамак (строительство)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9028E9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  <w:r w:rsidR="005953AA">
              <w:rPr>
                <w:rFonts w:ascii="Times New Roman" w:hAnsi="Times New Roman" w:cs="Times New Roman"/>
                <w:sz w:val="16"/>
                <w:szCs w:val="16"/>
              </w:rPr>
              <w:t>-2019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B71964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15,9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15,4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19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5953AA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Реализуется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5953AA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</w:t>
            </w:r>
            <w:r w:rsidR="003806C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5953AA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5953AA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3806C7" w:rsidRDefault="003806C7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06C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5953AA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D45F91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Госзаказчик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объекта – ГКУ Управление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капстроитель-ства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РБ</w:t>
            </w:r>
          </w:p>
        </w:tc>
      </w:tr>
      <w:tr w:rsidR="00193DBE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564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9028E9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Default="009028E9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Школа на 340 ученических мест в </w:t>
            </w:r>
            <w:proofErr w:type="spellStart"/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>пос.Шахтау</w:t>
            </w:r>
            <w:proofErr w:type="spellEnd"/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>г.Стерлитамак</w:t>
            </w:r>
            <w:proofErr w:type="spellEnd"/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РБ с привязкой к объекту-аналогу (разработка проектной документации)</w:t>
            </w:r>
          </w:p>
          <w:p w:rsidR="00193DBE" w:rsidRPr="003834C2" w:rsidRDefault="00193DBE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028E9" w:rsidRPr="003834C2" w:rsidRDefault="009028E9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9028E9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B71964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9028E9" w:rsidRDefault="009028E9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715F01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715F0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715F0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2D6E18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2D6E18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715F01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8E9" w:rsidRPr="007A6857" w:rsidRDefault="009028E9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811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3834C2" w:rsidRDefault="006351A3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>Школа на 750 ученических мест в мкр.№2 Западного жилого района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B61D6C" w:rsidRDefault="00B61D6C" w:rsidP="002D086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1D6C"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B71964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5,2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5,2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9028E9" w:rsidRDefault="006351A3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Присотанов-лено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Pr="007A6857" w:rsidRDefault="006351A3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1A3" w:rsidRDefault="006351A3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 План. на 2018г. при условии наличия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  <w:r w:rsidR="00B61D6C">
              <w:rPr>
                <w:rFonts w:ascii="Times New Roman" w:hAnsi="Times New Roman" w:cs="Times New Roman"/>
                <w:sz w:val="16"/>
                <w:szCs w:val="16"/>
              </w:rPr>
              <w:t>. Срок реализации переходит на 2018г.</w:t>
            </w:r>
          </w:p>
          <w:p w:rsidR="00193DBE" w:rsidRPr="007A6857" w:rsidRDefault="00193DBE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959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834C2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>Школа на 1000 ученических мест в мкр.№2 жилого района "Прибрежный"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61D6C" w:rsidRDefault="00B61D6C" w:rsidP="00E06D6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1D6C"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71964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 План. на 2018г. при условии наличия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61D6C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Срок реализации переходит на 2018г.</w:t>
            </w:r>
          </w:p>
          <w:p w:rsidR="00193DBE" w:rsidRPr="007A6857" w:rsidRDefault="00193DBE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105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834C2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Детский сад  №1 на 90 мест в микрорайоне 7Б Западный  (разработка рабочей документации)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A37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2016-2017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71964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DBE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Выполнены работы по разработке ПСД, в стадии рабочий проект. </w:t>
            </w:r>
          </w:p>
          <w:p w:rsidR="00B61D6C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0,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4  млн.руб.</w:t>
            </w:r>
            <w:proofErr w:type="gramEnd"/>
          </w:p>
          <w:p w:rsidR="00193DBE" w:rsidRPr="007A6857" w:rsidRDefault="00193DBE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91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834C2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34C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Детский сад  №2 на 90 мест в микрорайоне 7Б Западный  (разработка рабочей документации)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1F55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71964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D6E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B61D6C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неисполнения контрактных обязательств 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выполне-нию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рабочего проекта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«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АБВ-Проект» 11.05.16г. контракт расторгнут. План. на 2018г. при условии наличия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B61D6C" w:rsidRPr="007A6857" w:rsidRDefault="00B61D6C" w:rsidP="00B61D6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реализации переходит</w:t>
            </w:r>
            <w:r w:rsidR="002828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2018г.</w:t>
            </w:r>
          </w:p>
        </w:tc>
      </w:tr>
      <w:tr w:rsidR="00193DBE" w:rsidRPr="007A6857" w:rsidTr="00810D29">
        <w:trPr>
          <w:trHeight w:val="12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6A4">
              <w:rPr>
                <w:rFonts w:ascii="Times New Roman" w:eastAsia="Times New Roman" w:hAnsi="Times New Roman" w:cs="Times New Roman"/>
                <w:sz w:val="16"/>
                <w:szCs w:val="16"/>
              </w:rPr>
              <w:t>Детский сад на 250 мест в мкр.№4А Западного жилого района (разработка рабочей документации)</w:t>
            </w:r>
          </w:p>
          <w:p w:rsidR="00193DBE" w:rsidRPr="004E06A4" w:rsidRDefault="00193DBE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251B1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2015-2017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71964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D7F2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1321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4E06A4" w:rsidRDefault="002828EB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6A4">
              <w:rPr>
                <w:rFonts w:ascii="Times New Roman" w:eastAsia="Times New Roman" w:hAnsi="Times New Roman" w:cs="Times New Roman"/>
                <w:sz w:val="16"/>
                <w:szCs w:val="16"/>
              </w:rPr>
              <w:t>Детский сад  на 210 мест в мкр.№1 жилого района "Прибрежный" 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E06D6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B71964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193DB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  <w:r w:rsidR="00193DBE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2018г. при условии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нали</w:t>
            </w:r>
            <w:proofErr w:type="spellEnd"/>
            <w:r w:rsidR="00193D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Срок реализации переходит  на 2018г.</w:t>
            </w:r>
          </w:p>
        </w:tc>
      </w:tr>
      <w:tr w:rsidR="00193DBE" w:rsidRPr="007A6857" w:rsidTr="00810D29">
        <w:trPr>
          <w:trHeight w:val="1127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4E06A4" w:rsidRDefault="002828EB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06A4">
              <w:rPr>
                <w:rFonts w:ascii="Times New Roman" w:eastAsia="Times New Roman" w:hAnsi="Times New Roman" w:cs="Times New Roman"/>
                <w:sz w:val="16"/>
                <w:szCs w:val="16"/>
              </w:rPr>
              <w:t>Детский сад  на 140 мест в мкр.№2 Западного жилого района (разработка проектной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E06D6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2016-2018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B71964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B719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Служба строительства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9028E9" w:rsidRDefault="002828EB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EB" w:rsidRPr="007A6857" w:rsidRDefault="002828EB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9" w:rsidRDefault="002828EB" w:rsidP="00193DB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отсут-ствия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 План на 2018г. при условии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нали</w:t>
            </w:r>
            <w:proofErr w:type="spellEnd"/>
            <w:r w:rsidR="00193DB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финанси-рования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2828EB" w:rsidRPr="007A6857" w:rsidRDefault="002828EB" w:rsidP="00193DB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реализации переходит  на 2018г.</w:t>
            </w:r>
          </w:p>
        </w:tc>
      </w:tr>
      <w:tr w:rsidR="00193DBE" w:rsidRPr="004329EC" w:rsidTr="00810D29">
        <w:trPr>
          <w:trHeight w:val="44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29EC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283,9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245,2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9028E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9028E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28E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2D6E18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D6E18">
              <w:rPr>
                <w:rFonts w:ascii="Times New Roman" w:hAnsi="Times New Roman" w:cs="Times New Roman"/>
                <w:b/>
                <w:sz w:val="14"/>
                <w:szCs w:val="14"/>
              </w:rPr>
              <w:t>592,0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2D6E18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D6E18">
              <w:rPr>
                <w:rFonts w:ascii="Times New Roman" w:hAnsi="Times New Roman" w:cs="Times New Roman"/>
                <w:b/>
                <w:sz w:val="14"/>
                <w:szCs w:val="14"/>
              </w:rPr>
              <w:t>108,8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329EC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61D6C" w:rsidRPr="000A58F6" w:rsidTr="00193DBE">
        <w:trPr>
          <w:trHeight w:val="353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D6C" w:rsidRPr="000A58F6" w:rsidRDefault="00B61D6C" w:rsidP="000A58F6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58F6">
              <w:rPr>
                <w:rFonts w:ascii="Times New Roman" w:hAnsi="Times New Roman" w:cs="Times New Roman"/>
                <w:b/>
                <w:sz w:val="16"/>
                <w:szCs w:val="16"/>
              </w:rPr>
              <w:t>Здравоохранение</w:t>
            </w:r>
          </w:p>
        </w:tc>
      </w:tr>
      <w:tr w:rsidR="00193DBE" w:rsidRPr="007A6857" w:rsidTr="00810D29">
        <w:trPr>
          <w:trHeight w:val="12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58F6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и оснащение оборудованием государственного бюджетного учреждения здравоохранения  Республики Башкортостан "Детская городская больница" города Стерлитамак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147AF6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Министерство </w:t>
            </w:r>
            <w:proofErr w:type="spellStart"/>
            <w:proofErr w:type="gramStart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здравоохране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РБ, </w:t>
            </w:r>
            <w:proofErr w:type="spellStart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9B3A6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13902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8C04F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2017г. план – 69,3 млн.руб. (соматический корпус – 2,5 млн.руб., лечебный корпус – 66,8 млн.руб.)</w:t>
            </w:r>
          </w:p>
        </w:tc>
      </w:tr>
      <w:tr w:rsidR="00193DBE" w:rsidRPr="0075449F" w:rsidTr="00810D29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810D29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810D29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810D29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810D29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70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58F6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государственного бюджетного учреждения здравоохранения Республики Башкортостан «Клиническая больница № 1» города Стерлитамак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147AF6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Министерство </w:t>
            </w:r>
            <w:proofErr w:type="spellStart"/>
            <w:proofErr w:type="gramStart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здравоохране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РБ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77,0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77,0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B402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Ввиду отмены передачи в собственность ГБУЗ РБ КБ №1  объекта  ГБУЗ РБ ГБ №5,  на который планировалось выделение средств</w:t>
            </w:r>
          </w:p>
        </w:tc>
      </w:tr>
      <w:tr w:rsidR="00193DBE" w:rsidRPr="007A6857" w:rsidTr="00810D29">
        <w:trPr>
          <w:trHeight w:val="71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A58F6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государственного бюджетного учреждения здравоохранения Республики Башкортостан «Городская инфекционная больница» города Стерлитамак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147AF6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Министерство </w:t>
            </w:r>
            <w:proofErr w:type="spellStart"/>
            <w:proofErr w:type="gramStart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здравоохране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  <w:r w:rsidRPr="00147A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РБ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Ввиду отсутствия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</w:tr>
      <w:tr w:rsidR="00193DBE" w:rsidRPr="000A58F6" w:rsidTr="00810D29">
        <w:trPr>
          <w:trHeight w:val="41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A58F6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  <w:r w:rsidRPr="003E4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3E4A58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3E4A58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4A5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9B3A6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0A58F6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61D6C" w:rsidRPr="00A81DBE" w:rsidTr="008B1C08">
        <w:trPr>
          <w:trHeight w:val="457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29" w:rsidRDefault="00810D29" w:rsidP="008B1C0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61D6C" w:rsidRDefault="00B61D6C" w:rsidP="008B1C0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DBE">
              <w:rPr>
                <w:rFonts w:ascii="Times New Roman" w:hAnsi="Times New Roman" w:cs="Times New Roman"/>
                <w:b/>
                <w:sz w:val="16"/>
                <w:szCs w:val="16"/>
              </w:rPr>
              <w:t>Национальная безопасность</w:t>
            </w:r>
          </w:p>
          <w:p w:rsidR="00810D29" w:rsidRPr="00A81DBE" w:rsidRDefault="00810D29" w:rsidP="008B1C0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1412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F72B0A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72B0A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пожарного депо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ГКУ Управление капитального строительства РБ, </w:t>
            </w:r>
            <w:proofErr w:type="spellStart"/>
            <w:proofErr w:type="gram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proofErr w:type="gramEnd"/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Снижение рисков пожаров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A81DBE" w:rsidTr="00810D29">
        <w:trPr>
          <w:trHeight w:val="427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DBE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72,7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585D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A81DBE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47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руб.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93DBE" w:rsidRPr="0075449F" w:rsidTr="003D14AD">
        <w:trPr>
          <w:trHeight w:val="151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Стадия реализации (выполнено/ реализуется/ </w:t>
            </w: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приостанов-лено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 исключено)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</w:t>
            </w:r>
            <w:proofErr w:type="spell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-венные</w:t>
            </w:r>
            <w:proofErr w:type="gramEnd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средства 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предпри-ятий</w:t>
            </w:r>
            <w:proofErr w:type="spellEnd"/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853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93DBE" w:rsidRPr="0075449F" w:rsidTr="003D14AD">
        <w:trPr>
          <w:trHeight w:val="25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</w:t>
            </w:r>
            <w:proofErr w:type="spellStart"/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DBE" w:rsidRPr="0075449F" w:rsidRDefault="00193DBE" w:rsidP="002C25C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61D6C" w:rsidRPr="00A81DBE" w:rsidTr="00BD3A09">
        <w:trPr>
          <w:trHeight w:val="419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D6C" w:rsidRPr="00A81DBE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DBE">
              <w:rPr>
                <w:rFonts w:ascii="Times New Roman" w:hAnsi="Times New Roman" w:cs="Times New Roman"/>
                <w:b/>
                <w:sz w:val="16"/>
                <w:szCs w:val="16"/>
              </w:rPr>
              <w:t>Культура</w:t>
            </w:r>
          </w:p>
        </w:tc>
      </w:tr>
      <w:tr w:rsidR="00193DBE" w:rsidRPr="007A6857" w:rsidTr="00810D29">
        <w:trPr>
          <w:trHeight w:val="565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Реконструкция здания городского Дворца культуры и прилегающей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proofErr w:type="gramEnd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, МКУ "Отдел культуры"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104,0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39,0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дополнительных условий для посетителей Дворца культуры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8B485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7A6857" w:rsidTr="00810D29">
        <w:trPr>
          <w:trHeight w:val="466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8B48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413902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8B48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D6C" w:rsidRPr="007A6857" w:rsidRDefault="00B61D6C" w:rsidP="00A81DB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1D6C" w:rsidRPr="007A6857" w:rsidTr="00BD3A09">
        <w:trPr>
          <w:trHeight w:val="416"/>
        </w:trPr>
        <w:tc>
          <w:tcPr>
            <w:tcW w:w="160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D6C" w:rsidRPr="00BD3A09" w:rsidRDefault="00B61D6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Торговля</w:t>
            </w:r>
          </w:p>
        </w:tc>
      </w:tr>
      <w:tr w:rsidR="00193DBE" w:rsidRPr="007A6857" w:rsidTr="00810D29">
        <w:trPr>
          <w:trHeight w:val="97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 торгово-развлекательного комплекса "</w:t>
            </w:r>
            <w:proofErr w:type="spell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Аструм</w:t>
            </w:r>
            <w:proofErr w:type="spellEnd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ция</w:t>
            </w:r>
            <w:proofErr w:type="spellEnd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,  Отдел</w:t>
            </w:r>
            <w:proofErr w:type="gramEnd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потребительс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кого рынка и услуг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BD0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Расширение торговой сети, увеличение рабочих мест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A6857" w:rsidRDefault="00B61D6C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DBE" w:rsidRPr="00BD3A09" w:rsidTr="00810D29">
        <w:trPr>
          <w:trHeight w:val="41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A09"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D6C" w:rsidRPr="00BD3A09" w:rsidRDefault="00B61D6C" w:rsidP="0025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3A0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93DBE" w:rsidRPr="00BD3A09" w:rsidTr="00810D29">
        <w:trPr>
          <w:trHeight w:val="71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3A09">
              <w:rPr>
                <w:rFonts w:ascii="Times New Roman" w:hAnsi="Times New Roman" w:cs="Times New Roman"/>
                <w:b/>
                <w:sz w:val="16"/>
                <w:szCs w:val="16"/>
              </w:rPr>
              <w:t>Итого по городскому округу г.Стерлитамак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4451,2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485,2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863,6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413902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2804,1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3347,7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F71CD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F71CD">
              <w:rPr>
                <w:rFonts w:ascii="Times New Roman" w:hAnsi="Times New Roman" w:cs="Times New Roman"/>
                <w:b/>
                <w:sz w:val="12"/>
                <w:szCs w:val="12"/>
              </w:rPr>
              <w:t>1061,1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F71CD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F71CD">
              <w:rPr>
                <w:rFonts w:ascii="Times New Roman" w:hAnsi="Times New Roman" w:cs="Times New Roman"/>
                <w:b/>
                <w:sz w:val="14"/>
                <w:szCs w:val="14"/>
              </w:rPr>
              <w:t>646,7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7F71CD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F71CD">
              <w:rPr>
                <w:rFonts w:ascii="Times New Roman" w:hAnsi="Times New Roman" w:cs="Times New Roman"/>
                <w:b/>
                <w:sz w:val="14"/>
                <w:szCs w:val="14"/>
              </w:rPr>
              <w:t>227,7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1412,2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D6C" w:rsidRPr="00BD3A09" w:rsidRDefault="00B61D6C" w:rsidP="00CB392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F744FF" w:rsidRPr="00F744FF" w:rsidRDefault="00F744FF" w:rsidP="00585D5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744FF" w:rsidRPr="00F744FF" w:rsidSect="0048641C">
      <w:pgSz w:w="16838" w:h="11906" w:orient="landscape"/>
      <w:pgMar w:top="426" w:right="253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/>
      </w:rPr>
    </w:lvl>
  </w:abstractNum>
  <w:abstractNum w:abstractNumId="3">
    <w:nsid w:val="01D74D0B"/>
    <w:multiLevelType w:val="hybridMultilevel"/>
    <w:tmpl w:val="35D6B0F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593842"/>
    <w:multiLevelType w:val="hybridMultilevel"/>
    <w:tmpl w:val="272062A4"/>
    <w:lvl w:ilvl="0" w:tplc="9B84912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6071FA"/>
    <w:multiLevelType w:val="hybridMultilevel"/>
    <w:tmpl w:val="CAB2AC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0681CCF"/>
    <w:multiLevelType w:val="hybridMultilevel"/>
    <w:tmpl w:val="DA1886C8"/>
    <w:lvl w:ilvl="0" w:tplc="5FB8AC2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D22DA0"/>
    <w:multiLevelType w:val="hybridMultilevel"/>
    <w:tmpl w:val="DB48DCEA"/>
    <w:lvl w:ilvl="0" w:tplc="DDBAEDC8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70B40D0"/>
    <w:multiLevelType w:val="hybridMultilevel"/>
    <w:tmpl w:val="67189B80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>
    <w:nsid w:val="1C9B0DFB"/>
    <w:multiLevelType w:val="hybridMultilevel"/>
    <w:tmpl w:val="FE92DCD8"/>
    <w:lvl w:ilvl="0" w:tplc="5FB8AC2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1DC28E3"/>
    <w:multiLevelType w:val="hybridMultilevel"/>
    <w:tmpl w:val="834ED4AA"/>
    <w:lvl w:ilvl="0" w:tplc="1E1A1798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7378C"/>
    <w:multiLevelType w:val="hybridMultilevel"/>
    <w:tmpl w:val="B446897E"/>
    <w:lvl w:ilvl="0" w:tplc="08C85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414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E94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473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CA9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AC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A37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09F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AED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435282"/>
    <w:multiLevelType w:val="hybridMultilevel"/>
    <w:tmpl w:val="02420E98"/>
    <w:lvl w:ilvl="0" w:tplc="5FB8AC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105965"/>
    <w:multiLevelType w:val="hybridMultilevel"/>
    <w:tmpl w:val="8DBE549E"/>
    <w:lvl w:ilvl="0" w:tplc="00BC7E52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14">
    <w:nsid w:val="2F8416A6"/>
    <w:multiLevelType w:val="hybridMultilevel"/>
    <w:tmpl w:val="A404AF7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461D4C"/>
    <w:multiLevelType w:val="hybridMultilevel"/>
    <w:tmpl w:val="E086293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05C0406"/>
    <w:multiLevelType w:val="hybridMultilevel"/>
    <w:tmpl w:val="2726495A"/>
    <w:lvl w:ilvl="0" w:tplc="3DFA15DE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33D832BF"/>
    <w:multiLevelType w:val="hybridMultilevel"/>
    <w:tmpl w:val="2CA8870E"/>
    <w:lvl w:ilvl="0" w:tplc="A1582A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DA88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E2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8F6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687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0B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CA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442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E19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5651AD"/>
    <w:multiLevelType w:val="hybridMultilevel"/>
    <w:tmpl w:val="FAFAF9EA"/>
    <w:lvl w:ilvl="0" w:tplc="51464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36E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DA3E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2857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A2E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A1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9E9C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8AF7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DCD4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B4E24F0"/>
    <w:multiLevelType w:val="hybridMultilevel"/>
    <w:tmpl w:val="A87AD91E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>
    <w:nsid w:val="505A5DDB"/>
    <w:multiLevelType w:val="hybridMultilevel"/>
    <w:tmpl w:val="D4AE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993E09"/>
    <w:multiLevelType w:val="hybridMultilevel"/>
    <w:tmpl w:val="A392AE0E"/>
    <w:lvl w:ilvl="0" w:tplc="90D241A4">
      <w:start w:val="2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22">
    <w:nsid w:val="51BB494A"/>
    <w:multiLevelType w:val="hybridMultilevel"/>
    <w:tmpl w:val="B70239CA"/>
    <w:lvl w:ilvl="0" w:tplc="5FB8AC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850526"/>
    <w:multiLevelType w:val="hybridMultilevel"/>
    <w:tmpl w:val="731EC1EE"/>
    <w:lvl w:ilvl="0" w:tplc="FCD082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2935CD0"/>
    <w:multiLevelType w:val="hybridMultilevel"/>
    <w:tmpl w:val="9D5202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5">
    <w:nsid w:val="629E14F8"/>
    <w:multiLevelType w:val="hybridMultilevel"/>
    <w:tmpl w:val="547EE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64096C"/>
    <w:multiLevelType w:val="hybridMultilevel"/>
    <w:tmpl w:val="33B631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41C2DC2"/>
    <w:multiLevelType w:val="hybridMultilevel"/>
    <w:tmpl w:val="8D22D7DA"/>
    <w:lvl w:ilvl="0" w:tplc="C7E67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21"/>
  </w:num>
  <w:num w:numId="6">
    <w:abstractNumId w:val="27"/>
  </w:num>
  <w:num w:numId="7">
    <w:abstractNumId w:val="22"/>
  </w:num>
  <w:num w:numId="8">
    <w:abstractNumId w:val="12"/>
  </w:num>
  <w:num w:numId="9">
    <w:abstractNumId w:val="6"/>
  </w:num>
  <w:num w:numId="10">
    <w:abstractNumId w:val="9"/>
  </w:num>
  <w:num w:numId="11">
    <w:abstractNumId w:val="7"/>
  </w:num>
  <w:num w:numId="12">
    <w:abstractNumId w:val="5"/>
  </w:num>
  <w:num w:numId="13">
    <w:abstractNumId w:val="26"/>
  </w:num>
  <w:num w:numId="14">
    <w:abstractNumId w:val="14"/>
  </w:num>
  <w:num w:numId="15">
    <w:abstractNumId w:val="20"/>
  </w:num>
  <w:num w:numId="16">
    <w:abstractNumId w:val="19"/>
  </w:num>
  <w:num w:numId="17">
    <w:abstractNumId w:val="23"/>
  </w:num>
  <w:num w:numId="18">
    <w:abstractNumId w:val="3"/>
  </w:num>
  <w:num w:numId="19">
    <w:abstractNumId w:val="15"/>
  </w:num>
  <w:num w:numId="20">
    <w:abstractNumId w:val="1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7"/>
  </w:num>
  <w:num w:numId="24">
    <w:abstractNumId w:val="18"/>
  </w:num>
  <w:num w:numId="25">
    <w:abstractNumId w:val="13"/>
  </w:num>
  <w:num w:numId="26">
    <w:abstractNumId w:val="4"/>
  </w:num>
  <w:num w:numId="27">
    <w:abstractNumId w:val="25"/>
  </w:num>
  <w:num w:numId="28">
    <w:abstractNumId w:val="2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44FF"/>
    <w:rsid w:val="000067CF"/>
    <w:rsid w:val="0000764D"/>
    <w:rsid w:val="00026BDB"/>
    <w:rsid w:val="000441F1"/>
    <w:rsid w:val="00054A51"/>
    <w:rsid w:val="00077615"/>
    <w:rsid w:val="0009275A"/>
    <w:rsid w:val="00094BD1"/>
    <w:rsid w:val="000A58F6"/>
    <w:rsid w:val="000A6A2F"/>
    <w:rsid w:val="000C4FD8"/>
    <w:rsid w:val="000E0C99"/>
    <w:rsid w:val="000F1C78"/>
    <w:rsid w:val="00104286"/>
    <w:rsid w:val="00133CA8"/>
    <w:rsid w:val="00140FAF"/>
    <w:rsid w:val="00147AF6"/>
    <w:rsid w:val="001630F5"/>
    <w:rsid w:val="001826C5"/>
    <w:rsid w:val="00186FC7"/>
    <w:rsid w:val="00193DBE"/>
    <w:rsid w:val="00197933"/>
    <w:rsid w:val="001B00C9"/>
    <w:rsid w:val="001B5434"/>
    <w:rsid w:val="001B5614"/>
    <w:rsid w:val="001E05E6"/>
    <w:rsid w:val="001F1751"/>
    <w:rsid w:val="001F558F"/>
    <w:rsid w:val="001F618D"/>
    <w:rsid w:val="0023313A"/>
    <w:rsid w:val="00251B19"/>
    <w:rsid w:val="00251C6D"/>
    <w:rsid w:val="00270526"/>
    <w:rsid w:val="002828EB"/>
    <w:rsid w:val="002B03F0"/>
    <w:rsid w:val="002B268F"/>
    <w:rsid w:val="002B2F9D"/>
    <w:rsid w:val="002D086D"/>
    <w:rsid w:val="002D6E18"/>
    <w:rsid w:val="002E2C29"/>
    <w:rsid w:val="002E4FDC"/>
    <w:rsid w:val="00300C73"/>
    <w:rsid w:val="00305626"/>
    <w:rsid w:val="0031006A"/>
    <w:rsid w:val="00333B10"/>
    <w:rsid w:val="003806C7"/>
    <w:rsid w:val="003834C2"/>
    <w:rsid w:val="003D08EE"/>
    <w:rsid w:val="003D0B9C"/>
    <w:rsid w:val="003D14AD"/>
    <w:rsid w:val="003D3FBE"/>
    <w:rsid w:val="003E4A58"/>
    <w:rsid w:val="00413902"/>
    <w:rsid w:val="00421E49"/>
    <w:rsid w:val="004329EC"/>
    <w:rsid w:val="00443741"/>
    <w:rsid w:val="00467C75"/>
    <w:rsid w:val="004724B7"/>
    <w:rsid w:val="0048641C"/>
    <w:rsid w:val="00496A28"/>
    <w:rsid w:val="004B589D"/>
    <w:rsid w:val="004D6371"/>
    <w:rsid w:val="004E06A4"/>
    <w:rsid w:val="00500412"/>
    <w:rsid w:val="005125E2"/>
    <w:rsid w:val="0054736A"/>
    <w:rsid w:val="00547D91"/>
    <w:rsid w:val="00567500"/>
    <w:rsid w:val="00572D3B"/>
    <w:rsid w:val="00577A31"/>
    <w:rsid w:val="00585D53"/>
    <w:rsid w:val="005953AA"/>
    <w:rsid w:val="005965E6"/>
    <w:rsid w:val="005B3292"/>
    <w:rsid w:val="005D7F23"/>
    <w:rsid w:val="005F4D76"/>
    <w:rsid w:val="006021F9"/>
    <w:rsid w:val="00624543"/>
    <w:rsid w:val="006351A3"/>
    <w:rsid w:val="00646794"/>
    <w:rsid w:val="00663910"/>
    <w:rsid w:val="00675425"/>
    <w:rsid w:val="00713291"/>
    <w:rsid w:val="007142D8"/>
    <w:rsid w:val="00715F01"/>
    <w:rsid w:val="00721367"/>
    <w:rsid w:val="007306F2"/>
    <w:rsid w:val="007378E7"/>
    <w:rsid w:val="007408F3"/>
    <w:rsid w:val="007411D8"/>
    <w:rsid w:val="0075449F"/>
    <w:rsid w:val="00766816"/>
    <w:rsid w:val="007742E7"/>
    <w:rsid w:val="00784EFC"/>
    <w:rsid w:val="00795F1C"/>
    <w:rsid w:val="007A6857"/>
    <w:rsid w:val="007B09B2"/>
    <w:rsid w:val="007E17F0"/>
    <w:rsid w:val="007F6BC0"/>
    <w:rsid w:val="007F71CD"/>
    <w:rsid w:val="00810D29"/>
    <w:rsid w:val="00817C51"/>
    <w:rsid w:val="008226D3"/>
    <w:rsid w:val="00873429"/>
    <w:rsid w:val="00875F74"/>
    <w:rsid w:val="00887A42"/>
    <w:rsid w:val="008B1C08"/>
    <w:rsid w:val="008B36EF"/>
    <w:rsid w:val="008B4850"/>
    <w:rsid w:val="008C04F0"/>
    <w:rsid w:val="008C12A5"/>
    <w:rsid w:val="009028E9"/>
    <w:rsid w:val="00915D3D"/>
    <w:rsid w:val="00922F21"/>
    <w:rsid w:val="00923E8A"/>
    <w:rsid w:val="00925986"/>
    <w:rsid w:val="00957C8C"/>
    <w:rsid w:val="009653E8"/>
    <w:rsid w:val="00971168"/>
    <w:rsid w:val="009714DF"/>
    <w:rsid w:val="00972DE3"/>
    <w:rsid w:val="00973C70"/>
    <w:rsid w:val="00986D8B"/>
    <w:rsid w:val="009A51BC"/>
    <w:rsid w:val="009B3A64"/>
    <w:rsid w:val="009F7AB6"/>
    <w:rsid w:val="00A154EE"/>
    <w:rsid w:val="00A81DBE"/>
    <w:rsid w:val="00A91FAC"/>
    <w:rsid w:val="00A93407"/>
    <w:rsid w:val="00AA042C"/>
    <w:rsid w:val="00AA37D8"/>
    <w:rsid w:val="00AC04FB"/>
    <w:rsid w:val="00AC336A"/>
    <w:rsid w:val="00AF2596"/>
    <w:rsid w:val="00B10962"/>
    <w:rsid w:val="00B3540A"/>
    <w:rsid w:val="00B362E5"/>
    <w:rsid w:val="00B370C4"/>
    <w:rsid w:val="00B57373"/>
    <w:rsid w:val="00B61D6C"/>
    <w:rsid w:val="00B71964"/>
    <w:rsid w:val="00BA7623"/>
    <w:rsid w:val="00BC3B99"/>
    <w:rsid w:val="00BD08F3"/>
    <w:rsid w:val="00BD3A09"/>
    <w:rsid w:val="00BF192F"/>
    <w:rsid w:val="00BF5B20"/>
    <w:rsid w:val="00C41FCE"/>
    <w:rsid w:val="00C61AA2"/>
    <w:rsid w:val="00C64A29"/>
    <w:rsid w:val="00C764FB"/>
    <w:rsid w:val="00C84C49"/>
    <w:rsid w:val="00CB392B"/>
    <w:rsid w:val="00CE7B73"/>
    <w:rsid w:val="00D05005"/>
    <w:rsid w:val="00D076D6"/>
    <w:rsid w:val="00D23AAD"/>
    <w:rsid w:val="00D322C0"/>
    <w:rsid w:val="00D45F91"/>
    <w:rsid w:val="00D560BF"/>
    <w:rsid w:val="00DA4820"/>
    <w:rsid w:val="00DB402E"/>
    <w:rsid w:val="00DC573E"/>
    <w:rsid w:val="00DF33E8"/>
    <w:rsid w:val="00E06D64"/>
    <w:rsid w:val="00E214C6"/>
    <w:rsid w:val="00E2416E"/>
    <w:rsid w:val="00E43BA0"/>
    <w:rsid w:val="00EB40BC"/>
    <w:rsid w:val="00EE3732"/>
    <w:rsid w:val="00EF0E48"/>
    <w:rsid w:val="00EF77F6"/>
    <w:rsid w:val="00F05BAC"/>
    <w:rsid w:val="00F1014B"/>
    <w:rsid w:val="00F27CD9"/>
    <w:rsid w:val="00F42E80"/>
    <w:rsid w:val="00F55A8C"/>
    <w:rsid w:val="00F70401"/>
    <w:rsid w:val="00F72B0A"/>
    <w:rsid w:val="00F73444"/>
    <w:rsid w:val="00F744FF"/>
    <w:rsid w:val="00F74F0A"/>
    <w:rsid w:val="00F85CB9"/>
    <w:rsid w:val="00FA2D91"/>
    <w:rsid w:val="00FA4D7B"/>
    <w:rsid w:val="00FB3D14"/>
    <w:rsid w:val="00FE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B2BCA-CC9D-43E4-8E05-D1BCD71C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B10"/>
  </w:style>
  <w:style w:type="paragraph" w:styleId="1">
    <w:name w:val="heading 1"/>
    <w:basedOn w:val="a"/>
    <w:next w:val="a"/>
    <w:link w:val="11"/>
    <w:uiPriority w:val="9"/>
    <w:qFormat/>
    <w:rsid w:val="00F744FF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44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4FF"/>
    <w:pPr>
      <w:keepNext/>
      <w:spacing w:after="0" w:line="240" w:lineRule="auto"/>
      <w:jc w:val="center"/>
      <w:outlineLvl w:val="2"/>
    </w:pPr>
    <w:rPr>
      <w:rFonts w:ascii="TNRCyrBash" w:eastAsia="Times New Roman" w:hAnsi="TNRCyrBash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F744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744F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744FF"/>
    <w:rPr>
      <w:rFonts w:ascii="TNRCyrBash" w:eastAsia="Times New Roman" w:hAnsi="TNRCyrBash" w:cs="Times New Roman"/>
      <w:b/>
      <w:bCs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F744FF"/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Absatz-Standardschriftart">
    <w:name w:val="Absatz-Standardschriftart"/>
    <w:rsid w:val="00F744FF"/>
  </w:style>
  <w:style w:type="character" w:customStyle="1" w:styleId="WW-Absatz-Standardschriftart">
    <w:name w:val="WW-Absatz-Standardschriftart"/>
    <w:rsid w:val="00F744FF"/>
  </w:style>
  <w:style w:type="character" w:customStyle="1" w:styleId="WW-Absatz-Standardschriftart1">
    <w:name w:val="WW-Absatz-Standardschriftart1"/>
    <w:rsid w:val="00F744FF"/>
  </w:style>
  <w:style w:type="character" w:customStyle="1" w:styleId="WW-Absatz-Standardschriftart11">
    <w:name w:val="WW-Absatz-Standardschriftart11"/>
    <w:rsid w:val="00F744FF"/>
  </w:style>
  <w:style w:type="character" w:customStyle="1" w:styleId="WW-Absatz-Standardschriftart111">
    <w:name w:val="WW-Absatz-Standardschriftart111"/>
    <w:rsid w:val="00F744FF"/>
  </w:style>
  <w:style w:type="character" w:customStyle="1" w:styleId="WW-Absatz-Standardschriftart1111">
    <w:name w:val="WW-Absatz-Standardschriftart1111"/>
    <w:rsid w:val="00F744FF"/>
  </w:style>
  <w:style w:type="character" w:customStyle="1" w:styleId="WW-Absatz-Standardschriftart11111">
    <w:name w:val="WW-Absatz-Standardschriftart11111"/>
    <w:rsid w:val="00F744FF"/>
  </w:style>
  <w:style w:type="character" w:customStyle="1" w:styleId="WW-Absatz-Standardschriftart111111">
    <w:name w:val="WW-Absatz-Standardschriftart111111"/>
    <w:rsid w:val="00F744FF"/>
  </w:style>
  <w:style w:type="character" w:customStyle="1" w:styleId="WW8Num2z0">
    <w:name w:val="WW8Num2z0"/>
    <w:rsid w:val="00F744FF"/>
    <w:rPr>
      <w:rFonts w:ascii="Symbol" w:hAnsi="Symbol"/>
    </w:rPr>
  </w:style>
  <w:style w:type="character" w:customStyle="1" w:styleId="WW-Absatz-Standardschriftart1111111">
    <w:name w:val="WW-Absatz-Standardschriftart1111111"/>
    <w:rsid w:val="00F744FF"/>
  </w:style>
  <w:style w:type="character" w:customStyle="1" w:styleId="WW-Absatz-Standardschriftart11111111">
    <w:name w:val="WW-Absatz-Standardschriftart11111111"/>
    <w:rsid w:val="00F744FF"/>
  </w:style>
  <w:style w:type="character" w:customStyle="1" w:styleId="WW-Absatz-Standardschriftart111111111">
    <w:name w:val="WW-Absatz-Standardschriftart111111111"/>
    <w:rsid w:val="00F744FF"/>
  </w:style>
  <w:style w:type="character" w:customStyle="1" w:styleId="WW-Absatz-Standardschriftart1111111111">
    <w:name w:val="WW-Absatz-Standardschriftart1111111111"/>
    <w:rsid w:val="00F744FF"/>
  </w:style>
  <w:style w:type="character" w:customStyle="1" w:styleId="WW8Num1z0">
    <w:name w:val="WW8Num1z0"/>
    <w:rsid w:val="00F744FF"/>
    <w:rPr>
      <w:rFonts w:ascii="Symbol" w:hAnsi="Symbol"/>
    </w:rPr>
  </w:style>
  <w:style w:type="character" w:customStyle="1" w:styleId="WW8Num1z1">
    <w:name w:val="WW8Num1z1"/>
    <w:rsid w:val="00F744FF"/>
    <w:rPr>
      <w:rFonts w:ascii="Courier New" w:hAnsi="Courier New"/>
    </w:rPr>
  </w:style>
  <w:style w:type="character" w:customStyle="1" w:styleId="WW8Num1z2">
    <w:name w:val="WW8Num1z2"/>
    <w:rsid w:val="00F744FF"/>
    <w:rPr>
      <w:rFonts w:ascii="Wingdings" w:hAnsi="Wingdings"/>
    </w:rPr>
  </w:style>
  <w:style w:type="character" w:customStyle="1" w:styleId="WW8Num3z1">
    <w:name w:val="WW8Num3z1"/>
    <w:rsid w:val="00F744FF"/>
    <w:rPr>
      <w:rFonts w:ascii="Symbol" w:hAnsi="Symbol"/>
      <w:color w:val="auto"/>
    </w:rPr>
  </w:style>
  <w:style w:type="character" w:customStyle="1" w:styleId="WW8Num4z1">
    <w:name w:val="WW8Num4z1"/>
    <w:rsid w:val="00F744FF"/>
    <w:rPr>
      <w:rFonts w:ascii="Symbol" w:hAnsi="Symbol"/>
      <w:color w:val="auto"/>
    </w:rPr>
  </w:style>
  <w:style w:type="character" w:customStyle="1" w:styleId="WW8Num5z1">
    <w:name w:val="WW8Num5z1"/>
    <w:rsid w:val="00F744FF"/>
    <w:rPr>
      <w:rFonts w:ascii="Symbol" w:hAnsi="Symbol"/>
      <w:color w:val="auto"/>
    </w:rPr>
  </w:style>
  <w:style w:type="character" w:customStyle="1" w:styleId="WW8Num6z0">
    <w:name w:val="WW8Num6z0"/>
    <w:rsid w:val="00F744FF"/>
    <w:rPr>
      <w:rFonts w:ascii="Symbol" w:hAnsi="Symbol"/>
      <w:color w:val="auto"/>
    </w:rPr>
  </w:style>
  <w:style w:type="character" w:customStyle="1" w:styleId="WW8Num6z1">
    <w:name w:val="WW8Num6z1"/>
    <w:rsid w:val="00F744FF"/>
    <w:rPr>
      <w:rFonts w:ascii="Courier New" w:hAnsi="Courier New"/>
    </w:rPr>
  </w:style>
  <w:style w:type="character" w:customStyle="1" w:styleId="WW8Num6z2">
    <w:name w:val="WW8Num6z2"/>
    <w:rsid w:val="00F744FF"/>
    <w:rPr>
      <w:rFonts w:ascii="Wingdings" w:hAnsi="Wingdings"/>
    </w:rPr>
  </w:style>
  <w:style w:type="character" w:customStyle="1" w:styleId="WW8Num6z3">
    <w:name w:val="WW8Num6z3"/>
    <w:rsid w:val="00F744FF"/>
    <w:rPr>
      <w:rFonts w:ascii="Symbol" w:hAnsi="Symbol"/>
    </w:rPr>
  </w:style>
  <w:style w:type="character" w:customStyle="1" w:styleId="WW8Num7z0">
    <w:name w:val="WW8Num7z0"/>
    <w:rsid w:val="00F744FF"/>
    <w:rPr>
      <w:rFonts w:ascii="Simplified Arabic Fixed" w:hAnsi="Simplified Arabic Fixed"/>
    </w:rPr>
  </w:style>
  <w:style w:type="character" w:customStyle="1" w:styleId="WW8Num7z1">
    <w:name w:val="WW8Num7z1"/>
    <w:rsid w:val="00F744FF"/>
    <w:rPr>
      <w:rFonts w:ascii="Courier New" w:hAnsi="Courier New"/>
    </w:rPr>
  </w:style>
  <w:style w:type="character" w:customStyle="1" w:styleId="WW8Num7z2">
    <w:name w:val="WW8Num7z2"/>
    <w:rsid w:val="00F744FF"/>
    <w:rPr>
      <w:rFonts w:ascii="Wingdings" w:hAnsi="Wingdings"/>
    </w:rPr>
  </w:style>
  <w:style w:type="character" w:customStyle="1" w:styleId="WW8Num7z3">
    <w:name w:val="WW8Num7z3"/>
    <w:rsid w:val="00F744FF"/>
    <w:rPr>
      <w:rFonts w:ascii="Symbol" w:hAnsi="Symbol"/>
    </w:rPr>
  </w:style>
  <w:style w:type="character" w:customStyle="1" w:styleId="WW8Num8z1">
    <w:name w:val="WW8Num8z1"/>
    <w:rsid w:val="00F744FF"/>
    <w:rPr>
      <w:rFonts w:ascii="Symbol" w:hAnsi="Symbol"/>
      <w:color w:val="auto"/>
    </w:rPr>
  </w:style>
  <w:style w:type="character" w:customStyle="1" w:styleId="WW8Num9z0">
    <w:name w:val="WW8Num9z0"/>
    <w:rsid w:val="00F744FF"/>
    <w:rPr>
      <w:rFonts w:ascii="Wingdings" w:hAnsi="Wingdings"/>
    </w:rPr>
  </w:style>
  <w:style w:type="character" w:customStyle="1" w:styleId="WW8Num9z1">
    <w:name w:val="WW8Num9z1"/>
    <w:rsid w:val="00F744FF"/>
    <w:rPr>
      <w:rFonts w:ascii="Courier New" w:hAnsi="Courier New"/>
    </w:rPr>
  </w:style>
  <w:style w:type="character" w:customStyle="1" w:styleId="WW8Num9z3">
    <w:name w:val="WW8Num9z3"/>
    <w:rsid w:val="00F744FF"/>
    <w:rPr>
      <w:rFonts w:ascii="Symbol" w:hAnsi="Symbol"/>
    </w:rPr>
  </w:style>
  <w:style w:type="character" w:customStyle="1" w:styleId="WW8Num15z0">
    <w:name w:val="WW8Num15z0"/>
    <w:rsid w:val="00F744FF"/>
    <w:rPr>
      <w:rFonts w:ascii="Symbol" w:hAnsi="Symbol"/>
      <w:color w:val="auto"/>
    </w:rPr>
  </w:style>
  <w:style w:type="character" w:customStyle="1" w:styleId="WW8Num15z1">
    <w:name w:val="WW8Num15z1"/>
    <w:rsid w:val="00F744FF"/>
    <w:rPr>
      <w:rFonts w:ascii="Courier New" w:hAnsi="Courier New"/>
    </w:rPr>
  </w:style>
  <w:style w:type="character" w:customStyle="1" w:styleId="WW8Num15z2">
    <w:name w:val="WW8Num15z2"/>
    <w:rsid w:val="00F744FF"/>
    <w:rPr>
      <w:rFonts w:ascii="Wingdings" w:hAnsi="Wingdings"/>
    </w:rPr>
  </w:style>
  <w:style w:type="character" w:customStyle="1" w:styleId="WW8Num15z3">
    <w:name w:val="WW8Num15z3"/>
    <w:rsid w:val="00F744FF"/>
    <w:rPr>
      <w:rFonts w:ascii="Symbol" w:hAnsi="Symbol"/>
    </w:rPr>
  </w:style>
  <w:style w:type="character" w:customStyle="1" w:styleId="WW8Num16z0">
    <w:name w:val="WW8Num16z0"/>
    <w:rsid w:val="00F744FF"/>
    <w:rPr>
      <w:rFonts w:ascii="Symbol" w:hAnsi="Symbol"/>
      <w:color w:val="auto"/>
    </w:rPr>
  </w:style>
  <w:style w:type="character" w:customStyle="1" w:styleId="WW8Num16z1">
    <w:name w:val="WW8Num16z1"/>
    <w:rsid w:val="00F744FF"/>
    <w:rPr>
      <w:rFonts w:ascii="Courier New" w:hAnsi="Courier New"/>
    </w:rPr>
  </w:style>
  <w:style w:type="character" w:customStyle="1" w:styleId="WW8Num16z2">
    <w:name w:val="WW8Num16z2"/>
    <w:rsid w:val="00F744FF"/>
    <w:rPr>
      <w:rFonts w:ascii="Wingdings" w:hAnsi="Wingdings"/>
    </w:rPr>
  </w:style>
  <w:style w:type="character" w:customStyle="1" w:styleId="WW8Num16z3">
    <w:name w:val="WW8Num16z3"/>
    <w:rsid w:val="00F744FF"/>
    <w:rPr>
      <w:rFonts w:ascii="Symbol" w:hAnsi="Symbol"/>
    </w:rPr>
  </w:style>
  <w:style w:type="character" w:customStyle="1" w:styleId="WW8Num17z0">
    <w:name w:val="WW8Num17z0"/>
    <w:rsid w:val="00F744FF"/>
    <w:rPr>
      <w:rFonts w:ascii="Symbol" w:hAnsi="Symbol"/>
    </w:rPr>
  </w:style>
  <w:style w:type="character" w:customStyle="1" w:styleId="WW8Num17z1">
    <w:name w:val="WW8Num17z1"/>
    <w:rsid w:val="00F744FF"/>
    <w:rPr>
      <w:rFonts w:ascii="Courier New" w:hAnsi="Courier New"/>
    </w:rPr>
  </w:style>
  <w:style w:type="character" w:customStyle="1" w:styleId="WW8Num17z2">
    <w:name w:val="WW8Num17z2"/>
    <w:rsid w:val="00F744FF"/>
    <w:rPr>
      <w:rFonts w:ascii="Wingdings" w:hAnsi="Wingdings"/>
    </w:rPr>
  </w:style>
  <w:style w:type="character" w:customStyle="1" w:styleId="WW8Num18z0">
    <w:name w:val="WW8Num18z0"/>
    <w:rsid w:val="00F744FF"/>
    <w:rPr>
      <w:rFonts w:ascii="Symbol" w:hAnsi="Symbol"/>
    </w:rPr>
  </w:style>
  <w:style w:type="character" w:customStyle="1" w:styleId="WW8Num18z1">
    <w:name w:val="WW8Num18z1"/>
    <w:rsid w:val="00F744FF"/>
    <w:rPr>
      <w:rFonts w:ascii="Courier New" w:hAnsi="Courier New"/>
    </w:rPr>
  </w:style>
  <w:style w:type="character" w:customStyle="1" w:styleId="WW8Num18z2">
    <w:name w:val="WW8Num18z2"/>
    <w:rsid w:val="00F744FF"/>
    <w:rPr>
      <w:rFonts w:ascii="Wingdings" w:hAnsi="Wingdings"/>
    </w:rPr>
  </w:style>
  <w:style w:type="character" w:customStyle="1" w:styleId="12">
    <w:name w:val="Основной шрифт абзаца1"/>
    <w:rsid w:val="00F744FF"/>
  </w:style>
  <w:style w:type="character" w:styleId="a3">
    <w:name w:val="page number"/>
    <w:basedOn w:val="12"/>
    <w:uiPriority w:val="99"/>
    <w:rsid w:val="00F744FF"/>
    <w:rPr>
      <w:rFonts w:cs="Times New Roman"/>
    </w:rPr>
  </w:style>
  <w:style w:type="character" w:customStyle="1" w:styleId="a4">
    <w:name w:val="Основной текст Знак"/>
    <w:rsid w:val="00F744FF"/>
    <w:rPr>
      <w:rFonts w:ascii="Times New Roman" w:eastAsia="Times New Roman" w:hAnsi="Times New Roman"/>
      <w:sz w:val="20"/>
    </w:rPr>
  </w:style>
  <w:style w:type="character" w:customStyle="1" w:styleId="a5">
    <w:name w:val="Основной текст с отступом Знак"/>
    <w:aliases w:val="Основной текст 1 Знак"/>
    <w:uiPriority w:val="99"/>
    <w:rsid w:val="00F744FF"/>
    <w:rPr>
      <w:rFonts w:ascii="Peterburg" w:eastAsia="Times New Roman" w:hAnsi="Peterburg"/>
      <w:sz w:val="20"/>
    </w:rPr>
  </w:style>
  <w:style w:type="character" w:customStyle="1" w:styleId="a6">
    <w:name w:val="Верхний колонтитул Знак"/>
    <w:uiPriority w:val="99"/>
    <w:rsid w:val="00F744FF"/>
    <w:rPr>
      <w:rFonts w:ascii="Times New Roman" w:eastAsia="Times New Roman" w:hAnsi="Times New Roman"/>
      <w:sz w:val="24"/>
    </w:rPr>
  </w:style>
  <w:style w:type="character" w:customStyle="1" w:styleId="FontStyle14">
    <w:name w:val="Font Style14"/>
    <w:rsid w:val="00F744FF"/>
    <w:rPr>
      <w:rFonts w:ascii="Times New Roman" w:hAnsi="Times New Roman"/>
      <w:sz w:val="26"/>
    </w:rPr>
  </w:style>
  <w:style w:type="character" w:customStyle="1" w:styleId="a7">
    <w:name w:val="Текст выноски Знак"/>
    <w:uiPriority w:val="99"/>
    <w:rsid w:val="00F744FF"/>
    <w:rPr>
      <w:rFonts w:ascii="Tahoma" w:hAnsi="Tahoma"/>
      <w:sz w:val="16"/>
    </w:rPr>
  </w:style>
  <w:style w:type="character" w:customStyle="1" w:styleId="31">
    <w:name w:val="Основной текст с отступом 3 Знак"/>
    <w:link w:val="32"/>
    <w:locked/>
    <w:rsid w:val="00F744FF"/>
    <w:rPr>
      <w:rFonts w:ascii="Times New Roman" w:hAnsi="Times New Roman"/>
      <w:sz w:val="16"/>
    </w:rPr>
  </w:style>
  <w:style w:type="paragraph" w:styleId="32">
    <w:name w:val="Body Text Indent 3"/>
    <w:basedOn w:val="a"/>
    <w:link w:val="31"/>
    <w:unhideWhenUsed/>
    <w:rsid w:val="00F744FF"/>
    <w:pPr>
      <w:spacing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10">
    <w:name w:val="Основной текст с отступом 3 Знак1"/>
    <w:basedOn w:val="a0"/>
    <w:rsid w:val="00F744FF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F744FF"/>
    <w:rPr>
      <w:rFonts w:cs="Calibri"/>
      <w:sz w:val="16"/>
      <w:szCs w:val="16"/>
      <w:lang w:eastAsia="ar-SA"/>
    </w:rPr>
  </w:style>
  <w:style w:type="character" w:customStyle="1" w:styleId="a8">
    <w:name w:val="Основной текст_"/>
    <w:rsid w:val="00F744FF"/>
    <w:rPr>
      <w:sz w:val="26"/>
      <w:lang w:eastAsia="ar-SA" w:bidi="ar-SA"/>
    </w:rPr>
  </w:style>
  <w:style w:type="character" w:customStyle="1" w:styleId="a9">
    <w:name w:val="Символ нумерации"/>
    <w:rsid w:val="00F744FF"/>
  </w:style>
  <w:style w:type="character" w:customStyle="1" w:styleId="WW8Num3z0">
    <w:name w:val="WW8Num3z0"/>
    <w:rsid w:val="00F744FF"/>
    <w:rPr>
      <w:rFonts w:ascii="Wingdings" w:hAnsi="Wingdings"/>
    </w:rPr>
  </w:style>
  <w:style w:type="paragraph" w:customStyle="1" w:styleId="aa">
    <w:name w:val="Заголовок"/>
    <w:basedOn w:val="a"/>
    <w:next w:val="ab"/>
    <w:rsid w:val="00F744FF"/>
    <w:pPr>
      <w:keepNext/>
      <w:suppressAutoHyphens/>
      <w:spacing w:before="240" w:after="120" w:line="240" w:lineRule="auto"/>
    </w:pPr>
    <w:rPr>
      <w:rFonts w:ascii="Times New Roman" w:eastAsia="SimSun" w:hAnsi="Times New Roman" w:cs="Mangal"/>
      <w:sz w:val="28"/>
      <w:szCs w:val="28"/>
      <w:lang w:eastAsia="ar-SA"/>
    </w:rPr>
  </w:style>
  <w:style w:type="paragraph" w:styleId="ab">
    <w:name w:val="Body Text"/>
    <w:basedOn w:val="a"/>
    <w:link w:val="13"/>
    <w:uiPriority w:val="99"/>
    <w:rsid w:val="00F744F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3">
    <w:name w:val="Основной текст Знак1"/>
    <w:basedOn w:val="a0"/>
    <w:link w:val="ab"/>
    <w:uiPriority w:val="99"/>
    <w:rsid w:val="00F744FF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c">
    <w:name w:val="List"/>
    <w:basedOn w:val="ab"/>
    <w:uiPriority w:val="99"/>
    <w:rsid w:val="00F744FF"/>
    <w:rPr>
      <w:rFonts w:cs="Mangal"/>
    </w:rPr>
  </w:style>
  <w:style w:type="paragraph" w:customStyle="1" w:styleId="14">
    <w:name w:val="Название1"/>
    <w:basedOn w:val="a"/>
    <w:rsid w:val="00F744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8"/>
      <w:szCs w:val="24"/>
      <w:lang w:eastAsia="ar-SA"/>
    </w:rPr>
  </w:style>
  <w:style w:type="paragraph" w:customStyle="1" w:styleId="15">
    <w:name w:val="Указатель1"/>
    <w:basedOn w:val="a"/>
    <w:rsid w:val="00F744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d">
    <w:name w:val="Body Text Indent"/>
    <w:aliases w:val="Основной текст 1"/>
    <w:basedOn w:val="a"/>
    <w:link w:val="21"/>
    <w:uiPriority w:val="99"/>
    <w:rsid w:val="00F744FF"/>
    <w:pPr>
      <w:suppressAutoHyphens/>
      <w:spacing w:after="0" w:line="240" w:lineRule="auto"/>
      <w:ind w:firstLine="720"/>
    </w:pPr>
    <w:rPr>
      <w:rFonts w:ascii="Peterburg" w:eastAsia="Times New Roman" w:hAnsi="Peterburg" w:cs="Calibri"/>
      <w:sz w:val="28"/>
      <w:szCs w:val="20"/>
      <w:lang w:eastAsia="ar-SA"/>
    </w:rPr>
  </w:style>
  <w:style w:type="character" w:customStyle="1" w:styleId="16">
    <w:name w:val="Основной текст с отступом Знак1"/>
    <w:basedOn w:val="a0"/>
    <w:rsid w:val="00F744FF"/>
  </w:style>
  <w:style w:type="character" w:customStyle="1" w:styleId="21">
    <w:name w:val="Основной текст с отступом Знак2"/>
    <w:aliases w:val="Основной текст 1 Знак1"/>
    <w:basedOn w:val="a0"/>
    <w:link w:val="ad"/>
    <w:uiPriority w:val="99"/>
    <w:rsid w:val="00F744FF"/>
    <w:rPr>
      <w:rFonts w:ascii="Peterburg" w:eastAsia="Times New Roman" w:hAnsi="Peterburg" w:cs="Calibri"/>
      <w:sz w:val="28"/>
      <w:szCs w:val="20"/>
      <w:lang w:eastAsia="ar-SA"/>
    </w:rPr>
  </w:style>
  <w:style w:type="paragraph" w:styleId="ae">
    <w:name w:val="Normal (Web)"/>
    <w:basedOn w:val="a"/>
    <w:uiPriority w:val="99"/>
    <w:rsid w:val="00F744FF"/>
    <w:pPr>
      <w:suppressAutoHyphens/>
      <w:spacing w:before="280" w:after="280" w:line="240" w:lineRule="auto"/>
    </w:pPr>
    <w:rPr>
      <w:rFonts w:ascii="Tahoma" w:eastAsia="Arial Unicode MS" w:hAnsi="Tahoma" w:cs="Tahoma"/>
      <w:color w:val="000000"/>
      <w:sz w:val="24"/>
      <w:szCs w:val="24"/>
      <w:lang w:eastAsia="ar-SA"/>
    </w:rPr>
  </w:style>
  <w:style w:type="paragraph" w:styleId="af">
    <w:name w:val="header"/>
    <w:basedOn w:val="a"/>
    <w:link w:val="17"/>
    <w:uiPriority w:val="99"/>
    <w:rsid w:val="00F744F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7">
    <w:name w:val="Верхний колонтитул Знак1"/>
    <w:basedOn w:val="a0"/>
    <w:link w:val="af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F744FF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Style4">
    <w:name w:val="Style4"/>
    <w:basedOn w:val="a"/>
    <w:rsid w:val="00F744FF"/>
    <w:pPr>
      <w:widowControl w:val="0"/>
      <w:suppressAutoHyphens/>
      <w:autoSpaceDE w:val="0"/>
      <w:spacing w:after="0" w:line="314" w:lineRule="exact"/>
      <w:ind w:firstLine="53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Balloon Text"/>
    <w:basedOn w:val="a"/>
    <w:link w:val="18"/>
    <w:uiPriority w:val="99"/>
    <w:rsid w:val="00F744FF"/>
    <w:pPr>
      <w:suppressAutoHyphens/>
      <w:spacing w:after="0" w:line="240" w:lineRule="auto"/>
    </w:pPr>
    <w:rPr>
      <w:rFonts w:ascii="Tahoma" w:eastAsia="Times New Roman" w:hAnsi="Tahoma" w:cs="Calibri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1"/>
    <w:uiPriority w:val="99"/>
    <w:rsid w:val="00F744FF"/>
    <w:rPr>
      <w:rFonts w:ascii="Tahoma" w:eastAsia="Times New Roman" w:hAnsi="Tahoma" w:cs="Calibri"/>
      <w:sz w:val="16"/>
      <w:szCs w:val="16"/>
      <w:lang w:eastAsia="ar-SA"/>
    </w:rPr>
  </w:style>
  <w:style w:type="paragraph" w:customStyle="1" w:styleId="af2">
    <w:name w:val="Знак Знак Знак Знак Знак Знак Знак"/>
    <w:basedOn w:val="a"/>
    <w:rsid w:val="00F744FF"/>
    <w:pPr>
      <w:suppressAutoHyphens/>
      <w:spacing w:before="280" w:after="280" w:line="240" w:lineRule="auto"/>
    </w:pPr>
    <w:rPr>
      <w:rFonts w:ascii="Tahoma" w:eastAsia="Times New Roman" w:hAnsi="Tahoma" w:cs="Calibri"/>
      <w:sz w:val="20"/>
      <w:szCs w:val="20"/>
      <w:lang w:val="en-US" w:eastAsia="ar-SA"/>
    </w:rPr>
  </w:style>
  <w:style w:type="paragraph" w:customStyle="1" w:styleId="311">
    <w:name w:val="Основной текст с отступом 31"/>
    <w:basedOn w:val="a"/>
    <w:rsid w:val="00F744FF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af3">
    <w:name w:val="Знак"/>
    <w:basedOn w:val="a"/>
    <w:rsid w:val="00F744FF"/>
    <w:pPr>
      <w:suppressAutoHyphens/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19">
    <w:name w:val="Основной текст1"/>
    <w:basedOn w:val="a"/>
    <w:rsid w:val="00F744FF"/>
    <w:pPr>
      <w:shd w:val="clear" w:color="auto" w:fill="FFFFFF"/>
      <w:suppressAutoHyphens/>
      <w:spacing w:after="0" w:line="480" w:lineRule="exact"/>
      <w:jc w:val="both"/>
    </w:pPr>
    <w:rPr>
      <w:rFonts w:ascii="Calibri" w:eastAsia="Times New Roman" w:hAnsi="Calibri" w:cs="Calibri"/>
      <w:sz w:val="26"/>
      <w:szCs w:val="26"/>
      <w:lang w:eastAsia="ar-SA"/>
    </w:rPr>
  </w:style>
  <w:style w:type="paragraph" w:customStyle="1" w:styleId="af4">
    <w:name w:val="Содержимое врезки"/>
    <w:basedOn w:val="ab"/>
    <w:rsid w:val="00F744FF"/>
  </w:style>
  <w:style w:type="paragraph" w:styleId="af5">
    <w:name w:val="footer"/>
    <w:basedOn w:val="a"/>
    <w:link w:val="af6"/>
    <w:uiPriority w:val="99"/>
    <w:rsid w:val="00F744FF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Нижний колонтитул Знак"/>
    <w:basedOn w:val="a0"/>
    <w:link w:val="af5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Знак Знак Знак1 Знак Знак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f7">
    <w:name w:val="Знак Знак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table" w:styleId="af8">
    <w:name w:val="Table Grid"/>
    <w:basedOn w:val="a1"/>
    <w:uiPriority w:val="59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rsid w:val="00F744FF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F744FF"/>
    <w:pPr>
      <w:widowControl w:val="0"/>
      <w:autoSpaceDE w:val="0"/>
      <w:autoSpaceDN w:val="0"/>
      <w:adjustRightInd w:val="0"/>
      <w:spacing w:after="0" w:line="271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Знак Знак Знак1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22">
    <w:name w:val="Body Text 2"/>
    <w:basedOn w:val="a"/>
    <w:link w:val="23"/>
    <w:uiPriority w:val="99"/>
    <w:rsid w:val="00F744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нак Знак Знак Знак"/>
    <w:basedOn w:val="a"/>
    <w:rsid w:val="00F744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1"/>
    <w:basedOn w:val="a"/>
    <w:rsid w:val="00F744F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F744FF"/>
  </w:style>
  <w:style w:type="character" w:customStyle="1" w:styleId="33">
    <w:name w:val="Основной текст (3)_"/>
    <w:link w:val="34"/>
    <w:locked/>
    <w:rsid w:val="00F744FF"/>
    <w:rPr>
      <w:b/>
      <w:sz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744FF"/>
    <w:pPr>
      <w:widowControl w:val="0"/>
      <w:shd w:val="clear" w:color="auto" w:fill="FFFFFF"/>
      <w:spacing w:after="60" w:line="240" w:lineRule="atLeast"/>
      <w:jc w:val="center"/>
    </w:pPr>
    <w:rPr>
      <w:b/>
      <w:sz w:val="28"/>
    </w:rPr>
  </w:style>
  <w:style w:type="character" w:customStyle="1" w:styleId="24">
    <w:name w:val="Основной текст (2)_"/>
    <w:link w:val="25"/>
    <w:locked/>
    <w:rsid w:val="00F744FF"/>
    <w:rPr>
      <w:sz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744FF"/>
    <w:pPr>
      <w:widowControl w:val="0"/>
      <w:shd w:val="clear" w:color="auto" w:fill="FFFFFF"/>
      <w:spacing w:before="300" w:after="0" w:line="367" w:lineRule="exact"/>
      <w:jc w:val="both"/>
    </w:pPr>
    <w:rPr>
      <w:sz w:val="28"/>
    </w:rPr>
  </w:style>
  <w:style w:type="paragraph" w:customStyle="1" w:styleId="Default">
    <w:name w:val="Default"/>
    <w:rsid w:val="00F74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">
    <w:name w:val="Знак Знак Знак Знак Знак Знак Знак1"/>
    <w:basedOn w:val="a"/>
    <w:rsid w:val="00F744FF"/>
    <w:pPr>
      <w:suppressAutoHyphens/>
      <w:spacing w:before="280" w:after="280" w:line="240" w:lineRule="auto"/>
    </w:pPr>
    <w:rPr>
      <w:rFonts w:ascii="Tahoma" w:eastAsia="Times New Roman" w:hAnsi="Tahoma" w:cs="Calibri"/>
      <w:sz w:val="20"/>
      <w:szCs w:val="20"/>
      <w:lang w:val="en-US" w:eastAsia="ar-SA"/>
    </w:rPr>
  </w:style>
  <w:style w:type="paragraph" w:customStyle="1" w:styleId="110">
    <w:name w:val="Знак Знак Знак1 Знак Знак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e">
    <w:name w:val="Знак Знак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11">
    <w:name w:val="Знак Знак Знак1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f">
    <w:name w:val="Знак Знак Знак Знак1"/>
    <w:basedOn w:val="a"/>
    <w:rsid w:val="00F744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a">
    <w:name w:val="footnote text"/>
    <w:basedOn w:val="a"/>
    <w:link w:val="afb"/>
    <w:uiPriority w:val="99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F744FF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0"/>
    <w:uiPriority w:val="99"/>
    <w:rsid w:val="00F744FF"/>
    <w:rPr>
      <w:vertAlign w:val="superscript"/>
    </w:rPr>
  </w:style>
  <w:style w:type="paragraph" w:styleId="afd">
    <w:name w:val="caption"/>
    <w:basedOn w:val="a"/>
    <w:next w:val="a"/>
    <w:uiPriority w:val="35"/>
    <w:semiHidden/>
    <w:unhideWhenUsed/>
    <w:qFormat/>
    <w:rsid w:val="00F744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styleId="26">
    <w:name w:val="Body Text Indent 2"/>
    <w:basedOn w:val="a"/>
    <w:link w:val="27"/>
    <w:uiPriority w:val="99"/>
    <w:rsid w:val="00F744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F744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5">
    <w:name w:val="font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3">
    <w:name w:val="xl63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5">
    <w:name w:val="xl6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4">
    <w:name w:val="xl8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9">
    <w:name w:val="xl9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12">
    <w:name w:val="xl11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15">
    <w:name w:val="xl115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F744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72">
    <w:name w:val="xl172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6">
    <w:name w:val="xl17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0">
    <w:name w:val="xl190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1">
    <w:name w:val="xl191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2">
    <w:name w:val="xl192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3">
    <w:name w:val="xl19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8">
    <w:name w:val="xl198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9">
    <w:name w:val="xl199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203">
    <w:name w:val="xl203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205">
    <w:name w:val="xl205"/>
    <w:basedOn w:val="a"/>
    <w:rsid w:val="00F744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06">
    <w:name w:val="xl206"/>
    <w:basedOn w:val="a"/>
    <w:rsid w:val="00F74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xl207">
    <w:name w:val="xl207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xl208">
    <w:name w:val="xl20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0">
    <w:name w:val="xl210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20">
    <w:name w:val="xl220"/>
    <w:basedOn w:val="a"/>
    <w:rsid w:val="00F744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a"/>
    <w:rsid w:val="00F744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xl222">
    <w:name w:val="xl22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6">
    <w:name w:val="xl226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227">
    <w:name w:val="xl227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28">
    <w:name w:val="xl228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35">
    <w:name w:val="xl23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2BBD9-16B2-4E5C-8893-835CDF91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13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Ольга Ивановна</dc:creator>
  <cp:keywords/>
  <dc:description/>
  <cp:lastModifiedBy>Главный спец Совета ГО</cp:lastModifiedBy>
  <cp:revision>175</cp:revision>
  <cp:lastPrinted>2017-02-20T07:27:00Z</cp:lastPrinted>
  <dcterms:created xsi:type="dcterms:W3CDTF">2016-02-17T07:20:00Z</dcterms:created>
  <dcterms:modified xsi:type="dcterms:W3CDTF">2017-02-20T07:27:00Z</dcterms:modified>
</cp:coreProperties>
</file>